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681D5F" w14:textId="77777777" w:rsidR="00FF7BA3" w:rsidRDefault="00FF7BA3" w:rsidP="00FF7BA3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3F3B80DB" w14:textId="77777777" w:rsidR="00FF7BA3" w:rsidRDefault="00FF7BA3" w:rsidP="00FF7BA3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68CB2600" w14:textId="77777777" w:rsidR="00FF7BA3" w:rsidRDefault="00FF7BA3" w:rsidP="00FF7BA3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547DC309" w14:textId="77777777" w:rsidR="00FF7BA3" w:rsidRDefault="00FF7BA3" w:rsidP="00FF7BA3">
      <w:pPr>
        <w:rPr>
          <w:rFonts w:asciiTheme="minorHAnsi" w:hAnsiTheme="minorHAnsi" w:cstheme="minorHAnsi"/>
          <w:sz w:val="16"/>
          <w:szCs w:val="18"/>
        </w:rPr>
      </w:pPr>
    </w:p>
    <w:p w14:paraId="77B025D4" w14:textId="77777777" w:rsidR="00FF7BA3" w:rsidRDefault="00FF7BA3" w:rsidP="00FF7B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3BA835FE" w14:textId="77777777" w:rsidR="00FF7BA3" w:rsidRDefault="00FF7BA3" w:rsidP="00FF7BA3">
      <w:pPr>
        <w:rPr>
          <w:rFonts w:asciiTheme="minorHAnsi" w:hAnsiTheme="minorHAnsi" w:cstheme="minorHAnsi"/>
        </w:rPr>
      </w:pPr>
    </w:p>
    <w:p w14:paraId="3F2C3467" w14:textId="77777777" w:rsidR="00FF7BA3" w:rsidRDefault="00FF7BA3" w:rsidP="00FF7B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1DE3392C" w14:textId="77777777" w:rsidR="00FF7BA3" w:rsidRDefault="00FF7BA3" w:rsidP="00FF7BA3">
      <w:pPr>
        <w:rPr>
          <w:rFonts w:asciiTheme="minorHAnsi" w:hAnsiTheme="minorHAnsi" w:cstheme="minorHAnsi"/>
        </w:rPr>
      </w:pPr>
    </w:p>
    <w:p w14:paraId="31151A16" w14:textId="77777777" w:rsidR="00FF7BA3" w:rsidRDefault="00FF7BA3" w:rsidP="00FF7B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11969450" w14:textId="77777777" w:rsidR="00FF7BA3" w:rsidRDefault="00FF7BA3" w:rsidP="00FF7BA3">
      <w:pPr>
        <w:rPr>
          <w:rFonts w:asciiTheme="minorHAnsi" w:hAnsiTheme="minorHAnsi" w:cstheme="minorHAnsi"/>
        </w:rPr>
      </w:pPr>
    </w:p>
    <w:p w14:paraId="58C47E21" w14:textId="77777777" w:rsidR="00FF7BA3" w:rsidRDefault="00FF7BA3" w:rsidP="00FF7B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05279341" w14:textId="77777777" w:rsidR="00FF7BA3" w:rsidRDefault="00FF7BA3" w:rsidP="00FF7B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5A48E13B" w14:textId="77777777" w:rsidR="00FF7BA3" w:rsidRDefault="00FF7BA3" w:rsidP="00FF7B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38F56C40" w14:textId="77777777" w:rsidR="00FF7BA3" w:rsidRDefault="00FF7BA3" w:rsidP="00FF7BA3">
      <w:pPr>
        <w:rPr>
          <w:rFonts w:asciiTheme="minorHAnsi" w:hAnsiTheme="minorHAnsi" w:cstheme="minorHAnsi"/>
          <w:i/>
        </w:rPr>
      </w:pPr>
    </w:p>
    <w:p w14:paraId="3A46A898" w14:textId="77777777" w:rsidR="00FF7BA3" w:rsidRDefault="00FF7BA3" w:rsidP="00FF7B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43BEA4C9" w14:textId="77777777" w:rsidR="00FF7BA3" w:rsidRDefault="00FF7BA3" w:rsidP="00FF7BA3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03C49D7F" w14:textId="77777777" w:rsidR="00FF7BA3" w:rsidRDefault="00FF7BA3" w:rsidP="00FF7BA3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449C78A6" w14:textId="28DAC8E3" w:rsidR="001A6FB5" w:rsidRPr="007B6B39" w:rsidRDefault="00FF7BA3" w:rsidP="00FF7BA3">
      <w:pPr>
        <w:ind w:left="5103"/>
        <w:rPr>
          <w:rFonts w:asciiTheme="minorHAnsi" w:hAnsiTheme="minorHAnsi" w:cstheme="minorHAnsi"/>
          <w:b/>
          <w:sz w:val="22"/>
          <w:szCs w:val="22"/>
        </w:rPr>
      </w:pPr>
      <w:r w:rsidRPr="007B6B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6FB5" w:rsidRPr="007B6B39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75B782F5" w14:textId="77777777" w:rsidR="001A6FB5" w:rsidRPr="007B6B39" w:rsidRDefault="001A6FB5" w:rsidP="0093320A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1"/>
          <w:szCs w:val="24"/>
          <w:lang w:bidi="hi-IN"/>
        </w:rPr>
      </w:pPr>
      <w:r w:rsidRPr="007B6B39">
        <w:rPr>
          <w:rFonts w:asciiTheme="minorHAnsi" w:hAnsiTheme="minorHAnsi" w:cstheme="minorHAnsi"/>
          <w:b/>
          <w:bCs/>
          <w:sz w:val="24"/>
          <w:szCs w:val="28"/>
        </w:rPr>
        <w:t>Samodzielny Publiczny Zakład Opieki Zdrowotnej</w:t>
      </w:r>
      <w:r w:rsidRPr="007B6B39">
        <w:rPr>
          <w:rFonts w:asciiTheme="minorHAnsi" w:hAnsiTheme="minorHAnsi" w:cstheme="minorHAnsi"/>
          <w:sz w:val="24"/>
          <w:szCs w:val="28"/>
        </w:rPr>
        <w:t xml:space="preserve"> </w:t>
      </w:r>
      <w:r w:rsidRPr="007B6B39">
        <w:rPr>
          <w:rFonts w:asciiTheme="minorHAnsi" w:hAnsiTheme="minorHAnsi" w:cstheme="minorHAnsi"/>
          <w:b/>
          <w:bCs/>
          <w:sz w:val="24"/>
          <w:szCs w:val="28"/>
        </w:rPr>
        <w:t>w Łapach</w:t>
      </w:r>
      <w:r w:rsidRPr="007B6B39">
        <w:rPr>
          <w:rFonts w:asciiTheme="minorHAnsi" w:eastAsia="SimSun" w:hAnsiTheme="minorHAnsi" w:cstheme="minorHAnsi"/>
          <w:b/>
          <w:kern w:val="1"/>
          <w:szCs w:val="24"/>
          <w:lang w:bidi="hi-IN"/>
        </w:rPr>
        <w:t xml:space="preserve"> </w:t>
      </w:r>
    </w:p>
    <w:p w14:paraId="029DAB0B" w14:textId="606EC440" w:rsidR="001A6FB5" w:rsidRDefault="001A6FB5" w:rsidP="0093320A">
      <w:pPr>
        <w:widowControl w:val="0"/>
        <w:tabs>
          <w:tab w:val="left" w:pos="0"/>
        </w:tabs>
        <w:ind w:left="5103"/>
        <w:rPr>
          <w:rFonts w:asciiTheme="minorHAnsi" w:hAnsiTheme="minorHAnsi" w:cstheme="minorHAnsi"/>
          <w:b/>
          <w:bCs/>
          <w:sz w:val="24"/>
          <w:szCs w:val="28"/>
        </w:rPr>
      </w:pPr>
      <w:r w:rsidRPr="007B6B39">
        <w:rPr>
          <w:rFonts w:asciiTheme="minorHAnsi" w:hAnsiTheme="minorHAnsi" w:cstheme="minorHAnsi"/>
          <w:b/>
          <w:bCs/>
          <w:sz w:val="24"/>
          <w:szCs w:val="28"/>
        </w:rPr>
        <w:t>ul. Janusza Korczaka 23</w:t>
      </w:r>
      <w:r w:rsidR="0093320A">
        <w:rPr>
          <w:rFonts w:asciiTheme="minorHAnsi" w:hAnsiTheme="minorHAnsi" w:cstheme="minorHAnsi"/>
          <w:b/>
          <w:bCs/>
          <w:sz w:val="24"/>
          <w:szCs w:val="28"/>
        </w:rPr>
        <w:t xml:space="preserve">, </w:t>
      </w:r>
      <w:r w:rsidRPr="007B6B39">
        <w:rPr>
          <w:rFonts w:asciiTheme="minorHAnsi" w:hAnsiTheme="minorHAnsi" w:cstheme="minorHAnsi"/>
          <w:b/>
          <w:bCs/>
          <w:sz w:val="24"/>
          <w:szCs w:val="28"/>
        </w:rPr>
        <w:t>18-100 Łapy</w:t>
      </w:r>
    </w:p>
    <w:p w14:paraId="2217B1BC" w14:textId="77777777" w:rsidR="007C32E9" w:rsidRPr="007C32E9" w:rsidRDefault="007C32E9" w:rsidP="007C32E9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b/>
          <w:bCs/>
          <w:sz w:val="24"/>
          <w:szCs w:val="28"/>
        </w:rPr>
      </w:pPr>
    </w:p>
    <w:p w14:paraId="294EA0F7" w14:textId="48E0B4A7" w:rsidR="00535C39" w:rsidRPr="007B6B39" w:rsidRDefault="001A6FB5" w:rsidP="0099132C">
      <w:pPr>
        <w:suppressAutoHyphens w:val="0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7B6B39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7B6B39" w:rsidRDefault="001A6FB5" w:rsidP="007C32E9">
      <w:pPr>
        <w:suppressAutoHyphens w:val="0"/>
        <w:spacing w:line="276" w:lineRule="auto"/>
        <w:jc w:val="center"/>
        <w:rPr>
          <w:rFonts w:asciiTheme="minorHAnsi" w:hAnsiTheme="minorHAnsi" w:cstheme="minorHAnsi"/>
          <w:sz w:val="24"/>
          <w:szCs w:val="28"/>
        </w:rPr>
      </w:pPr>
      <w:r w:rsidRPr="007B6B39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4439CBAF" w14:textId="77777777" w:rsidR="00FF7BA3" w:rsidRDefault="004D5633" w:rsidP="007C32E9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sz w:val="24"/>
          <w:szCs w:val="28"/>
        </w:rPr>
      </w:pPr>
      <w:r w:rsidRPr="0019559B">
        <w:rPr>
          <w:rFonts w:asciiTheme="minorHAnsi" w:hAnsiTheme="minorHAnsi" w:cstheme="minorHAnsi"/>
          <w:b/>
          <w:sz w:val="24"/>
          <w:szCs w:val="28"/>
        </w:rPr>
        <w:t>„</w:t>
      </w:r>
      <w:r w:rsidR="00FF7BA3" w:rsidRPr="00FF7BA3">
        <w:rPr>
          <w:rFonts w:ascii="Calibri" w:hAnsi="Calibri" w:cs="Calibri"/>
          <w:b/>
          <w:bCs/>
          <w:sz w:val="24"/>
          <w:szCs w:val="24"/>
        </w:rPr>
        <w:t>Wykonanie przeglądów aparatury i sprzętu medycznego SP ZOZ w Łapach</w:t>
      </w:r>
      <w:r w:rsidRPr="0019559B">
        <w:rPr>
          <w:rFonts w:asciiTheme="minorHAnsi" w:hAnsiTheme="minorHAnsi" w:cstheme="minorHAnsi"/>
          <w:b/>
          <w:sz w:val="24"/>
          <w:szCs w:val="28"/>
        </w:rPr>
        <w:t>”</w:t>
      </w:r>
      <w:r w:rsidR="007C32E9">
        <w:rPr>
          <w:rFonts w:asciiTheme="minorHAnsi" w:hAnsiTheme="minorHAnsi" w:cstheme="minorHAnsi"/>
          <w:b/>
          <w:sz w:val="24"/>
          <w:szCs w:val="28"/>
        </w:rPr>
        <w:t xml:space="preserve"> </w:t>
      </w:r>
    </w:p>
    <w:p w14:paraId="64C1BB7D" w14:textId="1E11265A" w:rsidR="00567FB8" w:rsidRPr="0019559B" w:rsidRDefault="00567FB8" w:rsidP="007C32E9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sz w:val="24"/>
          <w:szCs w:val="28"/>
        </w:rPr>
      </w:pPr>
      <w:r w:rsidRPr="0019559B">
        <w:rPr>
          <w:rFonts w:asciiTheme="minorHAnsi" w:hAnsiTheme="minorHAnsi" w:cstheme="minorHAnsi"/>
          <w:b/>
          <w:sz w:val="24"/>
          <w:szCs w:val="28"/>
        </w:rPr>
        <w:t xml:space="preserve">(Znak </w:t>
      </w:r>
      <w:r w:rsidRPr="003B3406">
        <w:rPr>
          <w:rFonts w:asciiTheme="minorHAnsi" w:hAnsiTheme="minorHAnsi" w:cstheme="minorHAnsi"/>
          <w:b/>
          <w:sz w:val="24"/>
          <w:szCs w:val="28"/>
        </w:rPr>
        <w:t>postępowania: ZP/</w:t>
      </w:r>
      <w:r w:rsidR="003B3406" w:rsidRPr="003B3406">
        <w:rPr>
          <w:rFonts w:asciiTheme="minorHAnsi" w:hAnsiTheme="minorHAnsi" w:cstheme="minorHAnsi"/>
          <w:b/>
          <w:sz w:val="24"/>
          <w:szCs w:val="28"/>
        </w:rPr>
        <w:t>33</w:t>
      </w:r>
      <w:r w:rsidR="007B6B39" w:rsidRPr="003B3406">
        <w:rPr>
          <w:rFonts w:asciiTheme="minorHAnsi" w:hAnsiTheme="minorHAnsi" w:cstheme="minorHAnsi"/>
          <w:b/>
          <w:sz w:val="24"/>
          <w:szCs w:val="28"/>
        </w:rPr>
        <w:t>/202</w:t>
      </w:r>
      <w:r w:rsidR="00FF7BA3" w:rsidRPr="003B3406">
        <w:rPr>
          <w:rFonts w:asciiTheme="minorHAnsi" w:hAnsiTheme="minorHAnsi" w:cstheme="minorHAnsi"/>
          <w:b/>
          <w:sz w:val="24"/>
          <w:szCs w:val="28"/>
        </w:rPr>
        <w:t>6</w:t>
      </w:r>
      <w:r w:rsidRPr="0019559B">
        <w:rPr>
          <w:rFonts w:asciiTheme="minorHAnsi" w:hAnsiTheme="minorHAnsi" w:cstheme="minorHAnsi"/>
          <w:b/>
          <w:sz w:val="24"/>
          <w:szCs w:val="28"/>
        </w:rPr>
        <w:t>/TP)</w:t>
      </w:r>
    </w:p>
    <w:p w14:paraId="22182E34" w14:textId="01EE14D6" w:rsidR="00836509" w:rsidRPr="00FF7BA3" w:rsidRDefault="00952BE6" w:rsidP="007656D2">
      <w:pPr>
        <w:pStyle w:val="Akapitzlist"/>
        <w:numPr>
          <w:ilvl w:val="0"/>
          <w:numId w:val="16"/>
        </w:numPr>
        <w:suppressAutoHyphens w:val="0"/>
        <w:spacing w:before="120" w:line="276" w:lineRule="auto"/>
        <w:ind w:left="-284" w:hanging="436"/>
        <w:jc w:val="center"/>
        <w:rPr>
          <w:rFonts w:asciiTheme="minorHAnsi" w:hAnsiTheme="minorHAnsi" w:cstheme="minorHAnsi"/>
          <w:b/>
          <w:szCs w:val="28"/>
        </w:rPr>
      </w:pPr>
      <w:r w:rsidRPr="00FF7BA3">
        <w:rPr>
          <w:rFonts w:asciiTheme="minorHAnsi" w:hAnsiTheme="minorHAnsi" w:cstheme="minorHAnsi"/>
          <w:sz w:val="22"/>
          <w:lang w:eastAsia="pl-PL"/>
        </w:rPr>
        <w:t>Oferujemy wykonanie przedmiotu zamówienia w zak</w:t>
      </w:r>
      <w:bookmarkStart w:id="0" w:name="_GoBack"/>
      <w:bookmarkEnd w:id="0"/>
      <w:r w:rsidRPr="00FF7BA3">
        <w:rPr>
          <w:rFonts w:asciiTheme="minorHAnsi" w:hAnsiTheme="minorHAnsi" w:cstheme="minorHAnsi"/>
          <w:sz w:val="22"/>
          <w:lang w:eastAsia="pl-PL"/>
        </w:rPr>
        <w:t>resie następujących pakietów:</w:t>
      </w: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1130"/>
        <w:gridCol w:w="2977"/>
        <w:gridCol w:w="617"/>
        <w:gridCol w:w="1240"/>
        <w:gridCol w:w="3524"/>
      </w:tblGrid>
      <w:tr w:rsidR="007656D2" w14:paraId="6B0801EC" w14:textId="3563B0D6" w:rsidTr="007656D2">
        <w:tc>
          <w:tcPr>
            <w:tcW w:w="1130" w:type="dxa"/>
            <w:vAlign w:val="center"/>
          </w:tcPr>
          <w:p w14:paraId="190BF62F" w14:textId="2DBB809A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</w:t>
            </w:r>
          </w:p>
        </w:tc>
        <w:tc>
          <w:tcPr>
            <w:tcW w:w="2977" w:type="dxa"/>
          </w:tcPr>
          <w:p w14:paraId="1998F133" w14:textId="2C923FD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AF02D55" w14:textId="051709FB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 w:val="restart"/>
          </w:tcPr>
          <w:p w14:paraId="33C24A12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083E4A7F" w14:textId="495F376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47</w:t>
            </w:r>
          </w:p>
        </w:tc>
        <w:tc>
          <w:tcPr>
            <w:tcW w:w="3524" w:type="dxa"/>
          </w:tcPr>
          <w:p w14:paraId="68B236B7" w14:textId="2686462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C83D849" w14:textId="17EA01F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3447F1E" w14:textId="790D3A7D" w:rsidTr="007656D2">
        <w:tc>
          <w:tcPr>
            <w:tcW w:w="1130" w:type="dxa"/>
            <w:vAlign w:val="center"/>
          </w:tcPr>
          <w:p w14:paraId="2D3EB83E" w14:textId="308DA5E9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</w:t>
            </w:r>
          </w:p>
        </w:tc>
        <w:tc>
          <w:tcPr>
            <w:tcW w:w="2977" w:type="dxa"/>
          </w:tcPr>
          <w:p w14:paraId="22833B2D" w14:textId="408F50D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A2EDF97" w14:textId="5193DE62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0764202D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55AFB073" w14:textId="64DD68A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48</w:t>
            </w:r>
          </w:p>
        </w:tc>
        <w:tc>
          <w:tcPr>
            <w:tcW w:w="3524" w:type="dxa"/>
          </w:tcPr>
          <w:p w14:paraId="075B3C40" w14:textId="58BC9512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B89C2AD" w14:textId="522327F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2916B3EE" w14:textId="3EFE24AA" w:rsidTr="007656D2">
        <w:tc>
          <w:tcPr>
            <w:tcW w:w="1130" w:type="dxa"/>
            <w:vAlign w:val="center"/>
          </w:tcPr>
          <w:p w14:paraId="05CD84E2" w14:textId="5B017C9D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</w:t>
            </w:r>
          </w:p>
        </w:tc>
        <w:tc>
          <w:tcPr>
            <w:tcW w:w="2977" w:type="dxa"/>
          </w:tcPr>
          <w:p w14:paraId="26E9E2DB" w14:textId="5C5CC522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86F838E" w14:textId="6E0386A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B513391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396A408D" w14:textId="1D056AC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49</w:t>
            </w:r>
          </w:p>
        </w:tc>
        <w:tc>
          <w:tcPr>
            <w:tcW w:w="3524" w:type="dxa"/>
          </w:tcPr>
          <w:p w14:paraId="29C0D180" w14:textId="50110E9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6D161FA" w14:textId="6531D9C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BA83190" w14:textId="19A893F5" w:rsidTr="007656D2">
        <w:tc>
          <w:tcPr>
            <w:tcW w:w="1130" w:type="dxa"/>
            <w:vAlign w:val="center"/>
          </w:tcPr>
          <w:p w14:paraId="67018707" w14:textId="6DEB8417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</w:t>
            </w:r>
          </w:p>
        </w:tc>
        <w:tc>
          <w:tcPr>
            <w:tcW w:w="2977" w:type="dxa"/>
          </w:tcPr>
          <w:p w14:paraId="6752E98A" w14:textId="3FD67CE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0A60204" w14:textId="737F02E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5DBC89EB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47E56005" w14:textId="73DEE58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50</w:t>
            </w:r>
          </w:p>
        </w:tc>
        <w:tc>
          <w:tcPr>
            <w:tcW w:w="3524" w:type="dxa"/>
          </w:tcPr>
          <w:p w14:paraId="447C0BDF" w14:textId="3C3B3EC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340D333" w14:textId="65E0316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78A7919F" w14:textId="18F34A62" w:rsidTr="007656D2">
        <w:tc>
          <w:tcPr>
            <w:tcW w:w="1130" w:type="dxa"/>
            <w:vAlign w:val="center"/>
          </w:tcPr>
          <w:p w14:paraId="3E82408C" w14:textId="06AC2439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</w:t>
            </w:r>
          </w:p>
        </w:tc>
        <w:tc>
          <w:tcPr>
            <w:tcW w:w="2977" w:type="dxa"/>
          </w:tcPr>
          <w:p w14:paraId="69B7BBD3" w14:textId="6EE0BF4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5F30F88" w14:textId="668AB524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22B5DF54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5C918D0D" w14:textId="7DF9FC7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51</w:t>
            </w:r>
          </w:p>
        </w:tc>
        <w:tc>
          <w:tcPr>
            <w:tcW w:w="3524" w:type="dxa"/>
          </w:tcPr>
          <w:p w14:paraId="64D4B3AE" w14:textId="45A16AF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8795902" w14:textId="4EFE03E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7A22D5F" w14:textId="72587F89" w:rsidTr="007656D2">
        <w:tc>
          <w:tcPr>
            <w:tcW w:w="1130" w:type="dxa"/>
            <w:vAlign w:val="center"/>
          </w:tcPr>
          <w:p w14:paraId="4F8A69F6" w14:textId="464EC2AE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</w:t>
            </w:r>
          </w:p>
        </w:tc>
        <w:tc>
          <w:tcPr>
            <w:tcW w:w="2977" w:type="dxa"/>
          </w:tcPr>
          <w:p w14:paraId="1B970B66" w14:textId="224D4BA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C0FDD1C" w14:textId="04764792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20396950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786A7423" w14:textId="7A58943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52</w:t>
            </w:r>
          </w:p>
        </w:tc>
        <w:tc>
          <w:tcPr>
            <w:tcW w:w="3524" w:type="dxa"/>
          </w:tcPr>
          <w:p w14:paraId="01E9CCFB" w14:textId="56DD073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821947E" w14:textId="016974E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438A8165" w14:textId="4B4A8B00" w:rsidTr="007656D2">
        <w:tc>
          <w:tcPr>
            <w:tcW w:w="1130" w:type="dxa"/>
            <w:vAlign w:val="center"/>
          </w:tcPr>
          <w:p w14:paraId="03B38A2E" w14:textId="578AE2B8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</w:t>
            </w:r>
          </w:p>
        </w:tc>
        <w:tc>
          <w:tcPr>
            <w:tcW w:w="2977" w:type="dxa"/>
          </w:tcPr>
          <w:p w14:paraId="1A1F0E83" w14:textId="7DA0DCA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9C8B312" w14:textId="378AF57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255BAF17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5315BBF3" w14:textId="3339DF9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53</w:t>
            </w:r>
          </w:p>
        </w:tc>
        <w:tc>
          <w:tcPr>
            <w:tcW w:w="3524" w:type="dxa"/>
          </w:tcPr>
          <w:p w14:paraId="45B692D8" w14:textId="26F6548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5C3680E" w14:textId="082C398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86DB3D4" w14:textId="347B8786" w:rsidTr="007656D2">
        <w:tc>
          <w:tcPr>
            <w:tcW w:w="1130" w:type="dxa"/>
            <w:vAlign w:val="center"/>
          </w:tcPr>
          <w:p w14:paraId="3392E0F3" w14:textId="5E6A1AB9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</w:t>
            </w:r>
          </w:p>
        </w:tc>
        <w:tc>
          <w:tcPr>
            <w:tcW w:w="2977" w:type="dxa"/>
          </w:tcPr>
          <w:p w14:paraId="7902C48D" w14:textId="28B16FA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4CC9B47" w14:textId="1895523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D472312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17000527" w14:textId="4E444C5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54</w:t>
            </w:r>
          </w:p>
        </w:tc>
        <w:tc>
          <w:tcPr>
            <w:tcW w:w="3524" w:type="dxa"/>
          </w:tcPr>
          <w:p w14:paraId="23A81809" w14:textId="03D82B4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20B007E" w14:textId="02AECDE4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16E728C" w14:textId="7B1E88F5" w:rsidTr="007656D2">
        <w:tc>
          <w:tcPr>
            <w:tcW w:w="1130" w:type="dxa"/>
            <w:vAlign w:val="center"/>
          </w:tcPr>
          <w:p w14:paraId="65C53F2A" w14:textId="52982111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9</w:t>
            </w:r>
          </w:p>
        </w:tc>
        <w:tc>
          <w:tcPr>
            <w:tcW w:w="2977" w:type="dxa"/>
          </w:tcPr>
          <w:p w14:paraId="70A32E60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B150BB1" w14:textId="3F3717E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334DCBF2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00C2C5E6" w14:textId="2D31C2A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55</w:t>
            </w:r>
          </w:p>
        </w:tc>
        <w:tc>
          <w:tcPr>
            <w:tcW w:w="3524" w:type="dxa"/>
          </w:tcPr>
          <w:p w14:paraId="071D5549" w14:textId="76D266E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D791F22" w14:textId="0B5D808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C56411A" w14:textId="0AAC3D23" w:rsidTr="007656D2">
        <w:tc>
          <w:tcPr>
            <w:tcW w:w="1130" w:type="dxa"/>
            <w:vAlign w:val="center"/>
          </w:tcPr>
          <w:p w14:paraId="188A5BD3" w14:textId="57F827C3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10</w:t>
            </w:r>
          </w:p>
        </w:tc>
        <w:tc>
          <w:tcPr>
            <w:tcW w:w="2977" w:type="dxa"/>
          </w:tcPr>
          <w:p w14:paraId="38973B3A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EF15BAA" w14:textId="1CC7F13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187D230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5C82BE79" w14:textId="69057614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56</w:t>
            </w:r>
          </w:p>
        </w:tc>
        <w:tc>
          <w:tcPr>
            <w:tcW w:w="3524" w:type="dxa"/>
          </w:tcPr>
          <w:p w14:paraId="1D179B10" w14:textId="4B2EC68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CB21CC4" w14:textId="2DA486F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18B99941" w14:textId="280655C2" w:rsidTr="007656D2">
        <w:tc>
          <w:tcPr>
            <w:tcW w:w="1130" w:type="dxa"/>
            <w:vAlign w:val="center"/>
          </w:tcPr>
          <w:p w14:paraId="4EBFA61A" w14:textId="46AE7368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11</w:t>
            </w:r>
          </w:p>
        </w:tc>
        <w:tc>
          <w:tcPr>
            <w:tcW w:w="2977" w:type="dxa"/>
          </w:tcPr>
          <w:p w14:paraId="330DAE15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9540E69" w14:textId="2EDC397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0843F632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7B08D05B" w14:textId="118FCF4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57</w:t>
            </w:r>
          </w:p>
        </w:tc>
        <w:tc>
          <w:tcPr>
            <w:tcW w:w="3524" w:type="dxa"/>
          </w:tcPr>
          <w:p w14:paraId="1BDA6FA0" w14:textId="1ED20B5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614C30E" w14:textId="25F901F4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48F7E6B1" w14:textId="358B9FD1" w:rsidTr="007656D2">
        <w:tc>
          <w:tcPr>
            <w:tcW w:w="1130" w:type="dxa"/>
            <w:vAlign w:val="center"/>
          </w:tcPr>
          <w:p w14:paraId="385824D5" w14:textId="102A5193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12</w:t>
            </w:r>
          </w:p>
        </w:tc>
        <w:tc>
          <w:tcPr>
            <w:tcW w:w="2977" w:type="dxa"/>
          </w:tcPr>
          <w:p w14:paraId="0D698927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889C92F" w14:textId="24BF652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226E29C2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2FAE6E56" w14:textId="5510CEB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58</w:t>
            </w:r>
          </w:p>
        </w:tc>
        <w:tc>
          <w:tcPr>
            <w:tcW w:w="3524" w:type="dxa"/>
          </w:tcPr>
          <w:p w14:paraId="5CCCA34A" w14:textId="1C2E1A2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87EE373" w14:textId="31A129D2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8861DA9" w14:textId="46E89A67" w:rsidTr="007656D2">
        <w:tc>
          <w:tcPr>
            <w:tcW w:w="1130" w:type="dxa"/>
            <w:vAlign w:val="center"/>
          </w:tcPr>
          <w:p w14:paraId="27D02474" w14:textId="560652B1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13</w:t>
            </w:r>
          </w:p>
        </w:tc>
        <w:tc>
          <w:tcPr>
            <w:tcW w:w="2977" w:type="dxa"/>
          </w:tcPr>
          <w:p w14:paraId="2EC2270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7133FDE" w14:textId="695F4B6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22887B6B" w14:textId="77777777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0E7C9FFC" w14:textId="00D6DAC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59</w:t>
            </w:r>
          </w:p>
        </w:tc>
        <w:tc>
          <w:tcPr>
            <w:tcW w:w="3524" w:type="dxa"/>
          </w:tcPr>
          <w:p w14:paraId="0ECE3243" w14:textId="51CBB21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64784346" w14:textId="176AE712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74C3DEB" w14:textId="74B9B6CF" w:rsidTr="007656D2">
        <w:tc>
          <w:tcPr>
            <w:tcW w:w="1130" w:type="dxa"/>
            <w:vAlign w:val="center"/>
          </w:tcPr>
          <w:p w14:paraId="7E58212B" w14:textId="370DCF89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lastRenderedPageBreak/>
              <w:t>Pakiet 14</w:t>
            </w:r>
          </w:p>
        </w:tc>
        <w:tc>
          <w:tcPr>
            <w:tcW w:w="2977" w:type="dxa"/>
          </w:tcPr>
          <w:p w14:paraId="681742BD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5FD73B2" w14:textId="5F6839A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215D134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7E7F105F" w14:textId="4D93189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60</w:t>
            </w:r>
          </w:p>
        </w:tc>
        <w:tc>
          <w:tcPr>
            <w:tcW w:w="3524" w:type="dxa"/>
          </w:tcPr>
          <w:p w14:paraId="7B2F4FE3" w14:textId="5E1248C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3A71000" w14:textId="6118BA1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6F48D30" w14:textId="0B1D7997" w:rsidTr="007656D2">
        <w:tc>
          <w:tcPr>
            <w:tcW w:w="1130" w:type="dxa"/>
            <w:vAlign w:val="center"/>
          </w:tcPr>
          <w:p w14:paraId="46895CF2" w14:textId="13707C46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15</w:t>
            </w:r>
          </w:p>
        </w:tc>
        <w:tc>
          <w:tcPr>
            <w:tcW w:w="2977" w:type="dxa"/>
          </w:tcPr>
          <w:p w14:paraId="3186F24A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EBF9645" w14:textId="2109C23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112930B1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0E88C5D1" w14:textId="1F2464E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61</w:t>
            </w:r>
          </w:p>
        </w:tc>
        <w:tc>
          <w:tcPr>
            <w:tcW w:w="3524" w:type="dxa"/>
          </w:tcPr>
          <w:p w14:paraId="0CA6E8BC" w14:textId="6BA4060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4CE4211" w14:textId="7A3B1D8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71391AD7" w14:textId="77C94018" w:rsidTr="007656D2">
        <w:tc>
          <w:tcPr>
            <w:tcW w:w="1130" w:type="dxa"/>
            <w:vAlign w:val="center"/>
          </w:tcPr>
          <w:p w14:paraId="5E7B5C35" w14:textId="3B3DD39F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16</w:t>
            </w:r>
          </w:p>
        </w:tc>
        <w:tc>
          <w:tcPr>
            <w:tcW w:w="2977" w:type="dxa"/>
          </w:tcPr>
          <w:p w14:paraId="21DBCD3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D8D4FBF" w14:textId="085BBC2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F366B7A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602D44C7" w14:textId="5240C33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62</w:t>
            </w:r>
          </w:p>
        </w:tc>
        <w:tc>
          <w:tcPr>
            <w:tcW w:w="3524" w:type="dxa"/>
          </w:tcPr>
          <w:p w14:paraId="48E7DA52" w14:textId="3019931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EACC237" w14:textId="01AF4A6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F1C7CCF" w14:textId="44A3AE98" w:rsidTr="007656D2">
        <w:tc>
          <w:tcPr>
            <w:tcW w:w="1130" w:type="dxa"/>
            <w:vAlign w:val="center"/>
          </w:tcPr>
          <w:p w14:paraId="6583796E" w14:textId="7EF7C3CB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17</w:t>
            </w:r>
          </w:p>
        </w:tc>
        <w:tc>
          <w:tcPr>
            <w:tcW w:w="2977" w:type="dxa"/>
          </w:tcPr>
          <w:p w14:paraId="6381660E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FD66638" w14:textId="7635003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B073288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7DF4DAB0" w14:textId="198F17F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63</w:t>
            </w:r>
          </w:p>
        </w:tc>
        <w:tc>
          <w:tcPr>
            <w:tcW w:w="3524" w:type="dxa"/>
          </w:tcPr>
          <w:p w14:paraId="3CC5A68F" w14:textId="43B47B8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66DC560" w14:textId="059399B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74B29ECB" w14:textId="4C39CAA4" w:rsidTr="007656D2">
        <w:tc>
          <w:tcPr>
            <w:tcW w:w="1130" w:type="dxa"/>
            <w:vAlign w:val="center"/>
          </w:tcPr>
          <w:p w14:paraId="2873C41E" w14:textId="053B4BE3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18</w:t>
            </w:r>
          </w:p>
        </w:tc>
        <w:tc>
          <w:tcPr>
            <w:tcW w:w="2977" w:type="dxa"/>
          </w:tcPr>
          <w:p w14:paraId="387A8704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C37688B" w14:textId="4F9A764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1F54E75A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1EEE568E" w14:textId="2197FF0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64</w:t>
            </w:r>
          </w:p>
        </w:tc>
        <w:tc>
          <w:tcPr>
            <w:tcW w:w="3524" w:type="dxa"/>
          </w:tcPr>
          <w:p w14:paraId="0A7BC856" w14:textId="3576858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601FDC74" w14:textId="49C1451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159D82C7" w14:textId="4159370A" w:rsidTr="007656D2">
        <w:tc>
          <w:tcPr>
            <w:tcW w:w="1130" w:type="dxa"/>
            <w:vAlign w:val="center"/>
          </w:tcPr>
          <w:p w14:paraId="216B389F" w14:textId="407A0D24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19</w:t>
            </w:r>
          </w:p>
        </w:tc>
        <w:tc>
          <w:tcPr>
            <w:tcW w:w="2977" w:type="dxa"/>
          </w:tcPr>
          <w:p w14:paraId="7EE5D275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967FE8F" w14:textId="51C7C58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AD3B728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6B87FE20" w14:textId="5F20942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65</w:t>
            </w:r>
          </w:p>
        </w:tc>
        <w:tc>
          <w:tcPr>
            <w:tcW w:w="3524" w:type="dxa"/>
          </w:tcPr>
          <w:p w14:paraId="16843F87" w14:textId="387B416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6A15FDD" w14:textId="6A85CC0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2AEC25C4" w14:textId="47E763F9" w:rsidTr="007656D2">
        <w:tc>
          <w:tcPr>
            <w:tcW w:w="1130" w:type="dxa"/>
            <w:vAlign w:val="center"/>
          </w:tcPr>
          <w:p w14:paraId="49B2C2BD" w14:textId="517B12DB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20</w:t>
            </w:r>
          </w:p>
        </w:tc>
        <w:tc>
          <w:tcPr>
            <w:tcW w:w="2977" w:type="dxa"/>
          </w:tcPr>
          <w:p w14:paraId="7FEDB11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69E5AB5E" w14:textId="5CB0077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0B0D47FB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6B709F6B" w14:textId="7FDF79D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66</w:t>
            </w:r>
          </w:p>
        </w:tc>
        <w:tc>
          <w:tcPr>
            <w:tcW w:w="3524" w:type="dxa"/>
          </w:tcPr>
          <w:p w14:paraId="29F1D66E" w14:textId="5B2D144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2F31443" w14:textId="3DBC0D4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7B90F3BE" w14:textId="125D08C9" w:rsidTr="007656D2">
        <w:tc>
          <w:tcPr>
            <w:tcW w:w="1130" w:type="dxa"/>
            <w:vAlign w:val="center"/>
          </w:tcPr>
          <w:p w14:paraId="7E413288" w14:textId="29C0B9A7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21</w:t>
            </w:r>
          </w:p>
        </w:tc>
        <w:tc>
          <w:tcPr>
            <w:tcW w:w="2977" w:type="dxa"/>
          </w:tcPr>
          <w:p w14:paraId="1AFF7E10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63C8A43" w14:textId="5693DDF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7531D81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628E8B95" w14:textId="3B534F9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67</w:t>
            </w:r>
          </w:p>
        </w:tc>
        <w:tc>
          <w:tcPr>
            <w:tcW w:w="3524" w:type="dxa"/>
          </w:tcPr>
          <w:p w14:paraId="72565C65" w14:textId="5AA0B6B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626D493" w14:textId="7623755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B4D14C9" w14:textId="6AB5BECD" w:rsidTr="007656D2">
        <w:tc>
          <w:tcPr>
            <w:tcW w:w="1130" w:type="dxa"/>
            <w:vAlign w:val="center"/>
          </w:tcPr>
          <w:p w14:paraId="39A56C2F" w14:textId="764AD10E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22</w:t>
            </w:r>
          </w:p>
        </w:tc>
        <w:tc>
          <w:tcPr>
            <w:tcW w:w="2977" w:type="dxa"/>
          </w:tcPr>
          <w:p w14:paraId="561D7020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A34166D" w14:textId="42635A1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11CEF1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030099F8" w14:textId="0620CC7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68</w:t>
            </w:r>
          </w:p>
        </w:tc>
        <w:tc>
          <w:tcPr>
            <w:tcW w:w="3524" w:type="dxa"/>
          </w:tcPr>
          <w:p w14:paraId="4959851D" w14:textId="118DABB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965AF8A" w14:textId="0A5482C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7E14979" w14:textId="2D0C1EA5" w:rsidTr="007656D2">
        <w:tc>
          <w:tcPr>
            <w:tcW w:w="1130" w:type="dxa"/>
            <w:vAlign w:val="center"/>
          </w:tcPr>
          <w:p w14:paraId="606B8C13" w14:textId="29103545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23</w:t>
            </w:r>
          </w:p>
        </w:tc>
        <w:tc>
          <w:tcPr>
            <w:tcW w:w="2977" w:type="dxa"/>
          </w:tcPr>
          <w:p w14:paraId="17C22788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8E9AEBD" w14:textId="0E734B9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55E0782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556A0900" w14:textId="334FBF34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69</w:t>
            </w:r>
          </w:p>
        </w:tc>
        <w:tc>
          <w:tcPr>
            <w:tcW w:w="3524" w:type="dxa"/>
          </w:tcPr>
          <w:p w14:paraId="6729CC94" w14:textId="491F6B7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5006DCB" w14:textId="499A442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01497574" w14:textId="3C80D405" w:rsidTr="007656D2">
        <w:tc>
          <w:tcPr>
            <w:tcW w:w="1130" w:type="dxa"/>
            <w:vAlign w:val="center"/>
          </w:tcPr>
          <w:p w14:paraId="09DE9340" w14:textId="523E0DA5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24</w:t>
            </w:r>
          </w:p>
        </w:tc>
        <w:tc>
          <w:tcPr>
            <w:tcW w:w="2977" w:type="dxa"/>
          </w:tcPr>
          <w:p w14:paraId="0B021644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AC3B6D2" w14:textId="6A1CEAB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38A9A15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65C33D7C" w14:textId="1566F18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70</w:t>
            </w:r>
          </w:p>
        </w:tc>
        <w:tc>
          <w:tcPr>
            <w:tcW w:w="3524" w:type="dxa"/>
          </w:tcPr>
          <w:p w14:paraId="3E344ADA" w14:textId="5FE816E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552A466" w14:textId="7728751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293544A5" w14:textId="3E79BC10" w:rsidTr="007656D2">
        <w:tc>
          <w:tcPr>
            <w:tcW w:w="1130" w:type="dxa"/>
            <w:vAlign w:val="center"/>
          </w:tcPr>
          <w:p w14:paraId="04778474" w14:textId="0086F857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25</w:t>
            </w:r>
          </w:p>
        </w:tc>
        <w:tc>
          <w:tcPr>
            <w:tcW w:w="2977" w:type="dxa"/>
          </w:tcPr>
          <w:p w14:paraId="3B2B4087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8211BD2" w14:textId="05574DB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4627227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2F69984F" w14:textId="294D88E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71</w:t>
            </w:r>
          </w:p>
        </w:tc>
        <w:tc>
          <w:tcPr>
            <w:tcW w:w="3524" w:type="dxa"/>
          </w:tcPr>
          <w:p w14:paraId="6621FDA0" w14:textId="0E1AA64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F3097F0" w14:textId="410BDB8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7EDA20F1" w14:textId="6641C221" w:rsidTr="007656D2">
        <w:tc>
          <w:tcPr>
            <w:tcW w:w="1130" w:type="dxa"/>
            <w:vAlign w:val="center"/>
          </w:tcPr>
          <w:p w14:paraId="1D937E2F" w14:textId="29B4A2F5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26</w:t>
            </w:r>
          </w:p>
        </w:tc>
        <w:tc>
          <w:tcPr>
            <w:tcW w:w="2977" w:type="dxa"/>
          </w:tcPr>
          <w:p w14:paraId="654756D0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E5C87FF" w14:textId="7CDA608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426746E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30B0B1F7" w14:textId="1E893E1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72</w:t>
            </w:r>
          </w:p>
        </w:tc>
        <w:tc>
          <w:tcPr>
            <w:tcW w:w="3524" w:type="dxa"/>
          </w:tcPr>
          <w:p w14:paraId="7EF1ECA2" w14:textId="0104D01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3C15411" w14:textId="2210093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2D72616C" w14:textId="2AC2CF1E" w:rsidTr="007656D2">
        <w:tc>
          <w:tcPr>
            <w:tcW w:w="1130" w:type="dxa"/>
            <w:vAlign w:val="center"/>
          </w:tcPr>
          <w:p w14:paraId="18092CC3" w14:textId="32168C20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27</w:t>
            </w:r>
          </w:p>
        </w:tc>
        <w:tc>
          <w:tcPr>
            <w:tcW w:w="2977" w:type="dxa"/>
          </w:tcPr>
          <w:p w14:paraId="435D1893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306F85A" w14:textId="658498C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132600C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1F817FB3" w14:textId="121EBE3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73</w:t>
            </w:r>
          </w:p>
        </w:tc>
        <w:tc>
          <w:tcPr>
            <w:tcW w:w="3524" w:type="dxa"/>
          </w:tcPr>
          <w:p w14:paraId="5C3DB73A" w14:textId="05A82AE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E907B8E" w14:textId="46AB13C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48B7E124" w14:textId="57E0BF44" w:rsidTr="007656D2">
        <w:tc>
          <w:tcPr>
            <w:tcW w:w="1130" w:type="dxa"/>
            <w:vAlign w:val="center"/>
          </w:tcPr>
          <w:p w14:paraId="1FFB10B5" w14:textId="5F7DAC0D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28</w:t>
            </w:r>
          </w:p>
        </w:tc>
        <w:tc>
          <w:tcPr>
            <w:tcW w:w="2977" w:type="dxa"/>
          </w:tcPr>
          <w:p w14:paraId="674D1A93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DBCA2A0" w14:textId="14016A5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41B9932F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6E77DF7A" w14:textId="4074D62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74</w:t>
            </w:r>
          </w:p>
        </w:tc>
        <w:tc>
          <w:tcPr>
            <w:tcW w:w="3524" w:type="dxa"/>
          </w:tcPr>
          <w:p w14:paraId="2C225565" w14:textId="460CA73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641674E2" w14:textId="3C32BB9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E219683" w14:textId="4C8EF27E" w:rsidTr="007656D2">
        <w:tc>
          <w:tcPr>
            <w:tcW w:w="1130" w:type="dxa"/>
            <w:vAlign w:val="center"/>
          </w:tcPr>
          <w:p w14:paraId="616867B2" w14:textId="29F2B36E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29</w:t>
            </w:r>
          </w:p>
        </w:tc>
        <w:tc>
          <w:tcPr>
            <w:tcW w:w="2977" w:type="dxa"/>
          </w:tcPr>
          <w:p w14:paraId="034D14E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D5EEFC7" w14:textId="3F26CA4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30126F7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35935527" w14:textId="5D4814D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75</w:t>
            </w:r>
          </w:p>
        </w:tc>
        <w:tc>
          <w:tcPr>
            <w:tcW w:w="3524" w:type="dxa"/>
          </w:tcPr>
          <w:p w14:paraId="015356AB" w14:textId="07C5427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2F9B74C" w14:textId="7530842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4A1A01A9" w14:textId="60F9AB2F" w:rsidTr="007656D2">
        <w:tc>
          <w:tcPr>
            <w:tcW w:w="1130" w:type="dxa"/>
            <w:vAlign w:val="center"/>
          </w:tcPr>
          <w:p w14:paraId="0C75706C" w14:textId="76088638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30</w:t>
            </w:r>
          </w:p>
        </w:tc>
        <w:tc>
          <w:tcPr>
            <w:tcW w:w="2977" w:type="dxa"/>
          </w:tcPr>
          <w:p w14:paraId="48E42397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06692CA" w14:textId="7336312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10F3B3C4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74F55076" w14:textId="31538BC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76</w:t>
            </w:r>
          </w:p>
        </w:tc>
        <w:tc>
          <w:tcPr>
            <w:tcW w:w="3524" w:type="dxa"/>
          </w:tcPr>
          <w:p w14:paraId="614BE367" w14:textId="70367A0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65291C57" w14:textId="375FD43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58ADFC2C" w14:textId="75310F84" w:rsidTr="007656D2">
        <w:tc>
          <w:tcPr>
            <w:tcW w:w="1130" w:type="dxa"/>
            <w:vAlign w:val="center"/>
          </w:tcPr>
          <w:p w14:paraId="117A26A8" w14:textId="21C6AFC0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31</w:t>
            </w:r>
          </w:p>
        </w:tc>
        <w:tc>
          <w:tcPr>
            <w:tcW w:w="2977" w:type="dxa"/>
          </w:tcPr>
          <w:p w14:paraId="57F3167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629B268" w14:textId="23B1F28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DD0EE71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227C3711" w14:textId="6D26938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77</w:t>
            </w:r>
          </w:p>
        </w:tc>
        <w:tc>
          <w:tcPr>
            <w:tcW w:w="3524" w:type="dxa"/>
          </w:tcPr>
          <w:p w14:paraId="725C133F" w14:textId="021CB5E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62D39F4" w14:textId="515B419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26E1CE4A" w14:textId="40154159" w:rsidTr="007656D2">
        <w:tc>
          <w:tcPr>
            <w:tcW w:w="1130" w:type="dxa"/>
            <w:vAlign w:val="center"/>
          </w:tcPr>
          <w:p w14:paraId="2F1D6244" w14:textId="749232E3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32</w:t>
            </w:r>
          </w:p>
        </w:tc>
        <w:tc>
          <w:tcPr>
            <w:tcW w:w="2977" w:type="dxa"/>
          </w:tcPr>
          <w:p w14:paraId="6AB6C89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54F8659" w14:textId="013A877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0198BBB5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05C14F1D" w14:textId="7BF5B4D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78</w:t>
            </w:r>
          </w:p>
        </w:tc>
        <w:tc>
          <w:tcPr>
            <w:tcW w:w="3524" w:type="dxa"/>
          </w:tcPr>
          <w:p w14:paraId="34F0E2E7" w14:textId="1259453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A78C8FB" w14:textId="183D7A9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420559F8" w14:textId="56C2E9E6" w:rsidTr="007656D2">
        <w:tc>
          <w:tcPr>
            <w:tcW w:w="1130" w:type="dxa"/>
            <w:vAlign w:val="center"/>
          </w:tcPr>
          <w:p w14:paraId="0C126544" w14:textId="5342373E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33</w:t>
            </w:r>
          </w:p>
        </w:tc>
        <w:tc>
          <w:tcPr>
            <w:tcW w:w="2977" w:type="dxa"/>
          </w:tcPr>
          <w:p w14:paraId="197ED17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8C393AE" w14:textId="3135C7E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B96AF0F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22DC01E3" w14:textId="1C28B65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79</w:t>
            </w:r>
          </w:p>
        </w:tc>
        <w:tc>
          <w:tcPr>
            <w:tcW w:w="3524" w:type="dxa"/>
          </w:tcPr>
          <w:p w14:paraId="0995591D" w14:textId="6404AFE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E93F68C" w14:textId="418867F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0C5EC85" w14:textId="5D66121A" w:rsidTr="007656D2">
        <w:tc>
          <w:tcPr>
            <w:tcW w:w="1130" w:type="dxa"/>
            <w:vAlign w:val="center"/>
          </w:tcPr>
          <w:p w14:paraId="74CB19CA" w14:textId="7C507FA8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34</w:t>
            </w:r>
          </w:p>
        </w:tc>
        <w:tc>
          <w:tcPr>
            <w:tcW w:w="2977" w:type="dxa"/>
          </w:tcPr>
          <w:p w14:paraId="51CC6A06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EA95245" w14:textId="2A0C3B34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 w:val="restart"/>
          </w:tcPr>
          <w:p w14:paraId="7A757A77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78C105B2" w14:textId="60E7EDA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80</w:t>
            </w:r>
          </w:p>
        </w:tc>
        <w:tc>
          <w:tcPr>
            <w:tcW w:w="3524" w:type="dxa"/>
          </w:tcPr>
          <w:p w14:paraId="2909D5BC" w14:textId="6D412F50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FD166F5" w14:textId="7959670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33CF726" w14:textId="0F6793FB" w:rsidTr="007656D2">
        <w:tc>
          <w:tcPr>
            <w:tcW w:w="1130" w:type="dxa"/>
            <w:vAlign w:val="center"/>
          </w:tcPr>
          <w:p w14:paraId="35FCEB3F" w14:textId="185D9037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35</w:t>
            </w:r>
          </w:p>
        </w:tc>
        <w:tc>
          <w:tcPr>
            <w:tcW w:w="2977" w:type="dxa"/>
          </w:tcPr>
          <w:p w14:paraId="363EAAD1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2D9A934" w14:textId="1D2BD1F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11AF50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6865F37F" w14:textId="3C95663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81</w:t>
            </w:r>
          </w:p>
        </w:tc>
        <w:tc>
          <w:tcPr>
            <w:tcW w:w="3524" w:type="dxa"/>
          </w:tcPr>
          <w:p w14:paraId="75D39B83" w14:textId="200484C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3A4C8E5" w14:textId="5201F48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14A80D2C" w14:textId="33BBC253" w:rsidTr="007656D2">
        <w:tc>
          <w:tcPr>
            <w:tcW w:w="1130" w:type="dxa"/>
            <w:vAlign w:val="center"/>
          </w:tcPr>
          <w:p w14:paraId="1ABDC534" w14:textId="439B22CB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36</w:t>
            </w:r>
          </w:p>
        </w:tc>
        <w:tc>
          <w:tcPr>
            <w:tcW w:w="2977" w:type="dxa"/>
          </w:tcPr>
          <w:p w14:paraId="4B356FE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D4329D0" w14:textId="5C120F9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0EF5D88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3C465D7B" w14:textId="4A7FA63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82</w:t>
            </w:r>
          </w:p>
        </w:tc>
        <w:tc>
          <w:tcPr>
            <w:tcW w:w="3524" w:type="dxa"/>
          </w:tcPr>
          <w:p w14:paraId="300F2707" w14:textId="2A3B33F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451AA86B" w14:textId="505909A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03AB4652" w14:textId="2ABBE88A" w:rsidTr="007656D2">
        <w:tc>
          <w:tcPr>
            <w:tcW w:w="1130" w:type="dxa"/>
            <w:vAlign w:val="center"/>
          </w:tcPr>
          <w:p w14:paraId="583226E1" w14:textId="4465FF01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37</w:t>
            </w:r>
          </w:p>
        </w:tc>
        <w:tc>
          <w:tcPr>
            <w:tcW w:w="2977" w:type="dxa"/>
          </w:tcPr>
          <w:p w14:paraId="3817536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70A5D55" w14:textId="71E7A574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4BFEEE58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4438664A" w14:textId="1E199D4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83</w:t>
            </w:r>
          </w:p>
        </w:tc>
        <w:tc>
          <w:tcPr>
            <w:tcW w:w="3524" w:type="dxa"/>
          </w:tcPr>
          <w:p w14:paraId="02D49B99" w14:textId="727D191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5D4BD8B" w14:textId="3161F21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2188E9AE" w14:textId="4D7834F1" w:rsidTr="007656D2">
        <w:tc>
          <w:tcPr>
            <w:tcW w:w="1130" w:type="dxa"/>
            <w:vAlign w:val="center"/>
          </w:tcPr>
          <w:p w14:paraId="23726CDB" w14:textId="65DDCBA2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38</w:t>
            </w:r>
          </w:p>
        </w:tc>
        <w:tc>
          <w:tcPr>
            <w:tcW w:w="2977" w:type="dxa"/>
          </w:tcPr>
          <w:p w14:paraId="7E0A5838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7C6D291" w14:textId="6DE7626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439F5C54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4EDFC791" w14:textId="57B4415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84</w:t>
            </w:r>
          </w:p>
        </w:tc>
        <w:tc>
          <w:tcPr>
            <w:tcW w:w="3524" w:type="dxa"/>
          </w:tcPr>
          <w:p w14:paraId="1590DDA2" w14:textId="42B9041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793EB47" w14:textId="71935DB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10C0FCE5" w14:textId="20B5C196" w:rsidTr="007656D2">
        <w:tc>
          <w:tcPr>
            <w:tcW w:w="1130" w:type="dxa"/>
            <w:vAlign w:val="center"/>
          </w:tcPr>
          <w:p w14:paraId="02ED23EA" w14:textId="6734F998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39</w:t>
            </w:r>
          </w:p>
        </w:tc>
        <w:tc>
          <w:tcPr>
            <w:tcW w:w="2977" w:type="dxa"/>
          </w:tcPr>
          <w:p w14:paraId="1B2E2441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E8789DE" w14:textId="5431863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1D2E7ECB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36BC4BD0" w14:textId="393C043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85</w:t>
            </w:r>
          </w:p>
        </w:tc>
        <w:tc>
          <w:tcPr>
            <w:tcW w:w="3524" w:type="dxa"/>
          </w:tcPr>
          <w:p w14:paraId="3D7E91AA" w14:textId="79F7E94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7D05335" w14:textId="3BA7077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790FAE5" w14:textId="0E150F8B" w:rsidTr="007656D2">
        <w:tc>
          <w:tcPr>
            <w:tcW w:w="1130" w:type="dxa"/>
            <w:vAlign w:val="center"/>
          </w:tcPr>
          <w:p w14:paraId="228C8018" w14:textId="3199EDE0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40</w:t>
            </w:r>
          </w:p>
        </w:tc>
        <w:tc>
          <w:tcPr>
            <w:tcW w:w="2977" w:type="dxa"/>
          </w:tcPr>
          <w:p w14:paraId="2A7D6A25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31AD604" w14:textId="285DCF2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lastRenderedPageBreak/>
              <w:t>kwota brutto: ……………….…. zł</w:t>
            </w:r>
          </w:p>
        </w:tc>
        <w:tc>
          <w:tcPr>
            <w:tcW w:w="617" w:type="dxa"/>
            <w:vMerge/>
          </w:tcPr>
          <w:p w14:paraId="210B546C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75307389" w14:textId="4E7BA39A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86</w:t>
            </w:r>
          </w:p>
        </w:tc>
        <w:tc>
          <w:tcPr>
            <w:tcW w:w="3524" w:type="dxa"/>
          </w:tcPr>
          <w:p w14:paraId="11D7335C" w14:textId="70B5454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9020190" w14:textId="07DA07F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lastRenderedPageBreak/>
              <w:t>kwota brutto: ……………….…. zł</w:t>
            </w:r>
          </w:p>
        </w:tc>
      </w:tr>
      <w:tr w:rsidR="007656D2" w14:paraId="1C73CACA" w14:textId="3D02E8C0" w:rsidTr="007656D2">
        <w:tc>
          <w:tcPr>
            <w:tcW w:w="1130" w:type="dxa"/>
            <w:vAlign w:val="center"/>
          </w:tcPr>
          <w:p w14:paraId="570E1EB7" w14:textId="1B850CB1" w:rsidR="007656D2" w:rsidRDefault="007656D2" w:rsidP="007656D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lastRenderedPageBreak/>
              <w:t>Pakiet 41</w:t>
            </w:r>
          </w:p>
        </w:tc>
        <w:tc>
          <w:tcPr>
            <w:tcW w:w="2977" w:type="dxa"/>
          </w:tcPr>
          <w:p w14:paraId="664BDD1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3BD33A9" w14:textId="076CEDC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3A93B4D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03A68BDE" w14:textId="7840260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87</w:t>
            </w:r>
          </w:p>
        </w:tc>
        <w:tc>
          <w:tcPr>
            <w:tcW w:w="3524" w:type="dxa"/>
          </w:tcPr>
          <w:p w14:paraId="526F993E" w14:textId="5ECD439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3A7D5C2" w14:textId="1E56C08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68FE00E5" w14:textId="48C03C4F" w:rsidTr="007656D2">
        <w:tc>
          <w:tcPr>
            <w:tcW w:w="1130" w:type="dxa"/>
            <w:vAlign w:val="center"/>
          </w:tcPr>
          <w:p w14:paraId="0662A3B9" w14:textId="5E3F8449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42</w:t>
            </w:r>
          </w:p>
        </w:tc>
        <w:tc>
          <w:tcPr>
            <w:tcW w:w="2977" w:type="dxa"/>
          </w:tcPr>
          <w:p w14:paraId="21B9A08A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12F91EE" w14:textId="69509E3B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0BF677B9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52141988" w14:textId="5000E27E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88</w:t>
            </w:r>
          </w:p>
        </w:tc>
        <w:tc>
          <w:tcPr>
            <w:tcW w:w="3524" w:type="dxa"/>
          </w:tcPr>
          <w:p w14:paraId="0125EA0C" w14:textId="275063DF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1D66B75" w14:textId="2690756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38B258B0" w14:textId="69E5294A" w:rsidTr="007656D2">
        <w:tc>
          <w:tcPr>
            <w:tcW w:w="1130" w:type="dxa"/>
            <w:vAlign w:val="center"/>
          </w:tcPr>
          <w:p w14:paraId="5975511A" w14:textId="0CBB62D4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43</w:t>
            </w:r>
          </w:p>
        </w:tc>
        <w:tc>
          <w:tcPr>
            <w:tcW w:w="2977" w:type="dxa"/>
          </w:tcPr>
          <w:p w14:paraId="20EDFBD5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4B54204" w14:textId="64E2CE4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19FAF03E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57940B1D" w14:textId="4CFDDBE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89</w:t>
            </w:r>
          </w:p>
        </w:tc>
        <w:tc>
          <w:tcPr>
            <w:tcW w:w="3524" w:type="dxa"/>
          </w:tcPr>
          <w:p w14:paraId="0EF495E3" w14:textId="6824671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76DE828" w14:textId="5826DD8C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790A37F3" w14:textId="6E700C10" w:rsidTr="007656D2">
        <w:tc>
          <w:tcPr>
            <w:tcW w:w="1130" w:type="dxa"/>
            <w:vAlign w:val="center"/>
          </w:tcPr>
          <w:p w14:paraId="02B93A2C" w14:textId="0B72323D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44</w:t>
            </w:r>
          </w:p>
        </w:tc>
        <w:tc>
          <w:tcPr>
            <w:tcW w:w="2977" w:type="dxa"/>
          </w:tcPr>
          <w:p w14:paraId="6E4F52C7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16F967A7" w14:textId="74277CA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724A4142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436C92AD" w14:textId="41EA2ED8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90</w:t>
            </w:r>
          </w:p>
        </w:tc>
        <w:tc>
          <w:tcPr>
            <w:tcW w:w="3524" w:type="dxa"/>
          </w:tcPr>
          <w:p w14:paraId="660E2F44" w14:textId="657B39F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5B8BB13B" w14:textId="49383F5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7915C605" w14:textId="191B022C" w:rsidTr="007656D2">
        <w:tc>
          <w:tcPr>
            <w:tcW w:w="1130" w:type="dxa"/>
            <w:vAlign w:val="center"/>
          </w:tcPr>
          <w:p w14:paraId="60C20F8E" w14:textId="660A13BF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45</w:t>
            </w:r>
          </w:p>
        </w:tc>
        <w:tc>
          <w:tcPr>
            <w:tcW w:w="2977" w:type="dxa"/>
          </w:tcPr>
          <w:p w14:paraId="591D8433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0FDBAA02" w14:textId="5C6580D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66022DF8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3D9039CB" w14:textId="5013ECF5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91</w:t>
            </w:r>
          </w:p>
        </w:tc>
        <w:tc>
          <w:tcPr>
            <w:tcW w:w="3524" w:type="dxa"/>
          </w:tcPr>
          <w:p w14:paraId="0DE294D8" w14:textId="3743C2AD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3C2F0E61" w14:textId="4874EAB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  <w:tr w:rsidR="007656D2" w14:paraId="16404EF9" w14:textId="74476225" w:rsidTr="007656D2">
        <w:tc>
          <w:tcPr>
            <w:tcW w:w="1130" w:type="dxa"/>
            <w:vAlign w:val="center"/>
          </w:tcPr>
          <w:p w14:paraId="0D845E93" w14:textId="18AE0B8E" w:rsidR="007656D2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46</w:t>
            </w:r>
          </w:p>
        </w:tc>
        <w:tc>
          <w:tcPr>
            <w:tcW w:w="2977" w:type="dxa"/>
          </w:tcPr>
          <w:p w14:paraId="105EEF47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2A2CDDA8" w14:textId="250E4086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  <w:tc>
          <w:tcPr>
            <w:tcW w:w="617" w:type="dxa"/>
            <w:vMerge/>
          </w:tcPr>
          <w:p w14:paraId="32F1FE00" w14:textId="77777777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40" w:type="dxa"/>
            <w:vAlign w:val="center"/>
          </w:tcPr>
          <w:p w14:paraId="3DDB391F" w14:textId="277660B3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zh-CN"/>
              </w:rPr>
              <w:t>Pakiet 92</w:t>
            </w:r>
          </w:p>
        </w:tc>
        <w:tc>
          <w:tcPr>
            <w:tcW w:w="3524" w:type="dxa"/>
          </w:tcPr>
          <w:p w14:paraId="485CB2C3" w14:textId="6105FD81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netto: …………………zł</w:t>
            </w:r>
          </w:p>
          <w:p w14:paraId="718D2D82" w14:textId="2742C599" w:rsidR="007656D2" w:rsidRPr="0063056E" w:rsidRDefault="007656D2" w:rsidP="007656D2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</w:pPr>
            <w:r w:rsidRPr="0063056E">
              <w:rPr>
                <w:rFonts w:asciiTheme="minorHAnsi" w:hAnsiTheme="minorHAnsi" w:cstheme="minorHAnsi"/>
                <w:bCs/>
                <w:sz w:val="22"/>
                <w:szCs w:val="22"/>
                <w:lang w:eastAsia="zh-CN"/>
              </w:rPr>
              <w:t>kwota brutto: ……………….…. zł</w:t>
            </w:r>
          </w:p>
        </w:tc>
      </w:tr>
    </w:tbl>
    <w:p w14:paraId="7CA4E7B8" w14:textId="77777777" w:rsidR="007656D2" w:rsidRDefault="007656D2" w:rsidP="00FF7BA3">
      <w:pPr>
        <w:spacing w:line="360" w:lineRule="auto"/>
        <w:jc w:val="both"/>
        <w:rPr>
          <w:rFonts w:asciiTheme="minorHAnsi" w:hAnsiTheme="minorHAnsi" w:cstheme="minorHAnsi"/>
          <w:i/>
          <w:color w:val="FF0000"/>
          <w:szCs w:val="24"/>
        </w:rPr>
      </w:pPr>
    </w:p>
    <w:p w14:paraId="5C414C51" w14:textId="60B436BD" w:rsidR="00FF7BA3" w:rsidRDefault="00836509" w:rsidP="00FF7BA3">
      <w:pPr>
        <w:spacing w:line="360" w:lineRule="auto"/>
        <w:jc w:val="both"/>
        <w:rPr>
          <w:rFonts w:asciiTheme="minorHAnsi" w:hAnsiTheme="minorHAnsi" w:cstheme="minorHAnsi"/>
          <w:i/>
          <w:color w:val="FF0000"/>
          <w:szCs w:val="24"/>
        </w:rPr>
      </w:pPr>
      <w:r w:rsidRPr="007B6B39">
        <w:rPr>
          <w:rFonts w:asciiTheme="minorHAnsi" w:hAnsiTheme="minorHAnsi" w:cstheme="minorHAnsi"/>
          <w:i/>
          <w:color w:val="FF0000"/>
          <w:szCs w:val="24"/>
        </w:rPr>
        <w:t>Uwaga! Można usunąć wiersze dotyczące pakietów, których nie obejmuje oferta Wykonawcy.</w:t>
      </w:r>
    </w:p>
    <w:p w14:paraId="1D14B90C" w14:textId="1F399D50" w:rsidR="00F37F93" w:rsidRPr="00FF7BA3" w:rsidRDefault="00F37F93" w:rsidP="00FF7BA3">
      <w:pPr>
        <w:pStyle w:val="Akapitzlist"/>
        <w:numPr>
          <w:ilvl w:val="0"/>
          <w:numId w:val="16"/>
        </w:numPr>
        <w:ind w:left="284" w:hanging="284"/>
        <w:jc w:val="both"/>
        <w:rPr>
          <w:rFonts w:asciiTheme="minorHAnsi" w:hAnsiTheme="minorHAnsi" w:cstheme="minorHAnsi"/>
          <w:i/>
          <w:sz w:val="22"/>
        </w:rPr>
      </w:pPr>
      <w:r w:rsidRPr="00FF7BA3">
        <w:rPr>
          <w:rFonts w:asciiTheme="minorHAnsi" w:hAnsiTheme="minorHAnsi" w:cstheme="minorHAnsi"/>
          <w:sz w:val="22"/>
        </w:rPr>
        <w:t xml:space="preserve">Oferowany przez nas termin płatności wynosi </w:t>
      </w:r>
      <w:r w:rsidR="00DE2AA0" w:rsidRPr="00FF7BA3">
        <w:rPr>
          <w:rFonts w:asciiTheme="minorHAnsi" w:hAnsiTheme="minorHAnsi" w:cstheme="minorHAnsi"/>
          <w:b/>
          <w:bCs/>
          <w:sz w:val="22"/>
        </w:rPr>
        <w:t>do</w:t>
      </w:r>
      <w:r w:rsidR="00DE2AA0" w:rsidRPr="00FF7BA3">
        <w:rPr>
          <w:rFonts w:asciiTheme="minorHAnsi" w:hAnsiTheme="minorHAnsi" w:cstheme="minorHAnsi"/>
          <w:sz w:val="22"/>
        </w:rPr>
        <w:t xml:space="preserve"> </w:t>
      </w:r>
      <w:r w:rsidRPr="00FF7BA3">
        <w:rPr>
          <w:rFonts w:asciiTheme="minorHAnsi" w:hAnsiTheme="minorHAnsi" w:cstheme="minorHAnsi"/>
          <w:b/>
          <w:bCs/>
          <w:sz w:val="22"/>
        </w:rPr>
        <w:t>60 dni</w:t>
      </w:r>
      <w:r w:rsidR="00FF7BA3">
        <w:rPr>
          <w:rFonts w:asciiTheme="minorHAnsi" w:hAnsiTheme="minorHAnsi" w:cstheme="minorHAnsi"/>
          <w:sz w:val="22"/>
        </w:rPr>
        <w:t>.</w:t>
      </w:r>
    </w:p>
    <w:p w14:paraId="1060BDDA" w14:textId="4E55E9AF" w:rsidR="001A6FB5" w:rsidRPr="007B6B39" w:rsidRDefault="001A6FB5" w:rsidP="00FF7BA3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left="284" w:right="-142" w:hanging="284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42B01" w:rsidRPr="007B6B39">
        <w:rPr>
          <w:rFonts w:asciiTheme="minorHAnsi" w:hAnsiTheme="minorHAnsi" w:cstheme="minorHAnsi"/>
          <w:sz w:val="22"/>
          <w:szCs w:val="24"/>
        </w:rPr>
        <w:t xml:space="preserve"> i załącznikami do niej</w:t>
      </w:r>
      <w:r w:rsidR="007F6CCB" w:rsidRPr="007B6B39">
        <w:rPr>
          <w:rFonts w:asciiTheme="minorHAnsi" w:hAnsiTheme="minorHAnsi" w:cstheme="minorHAnsi"/>
          <w:sz w:val="22"/>
          <w:szCs w:val="24"/>
        </w:rPr>
        <w:t>, nie</w:t>
      </w:r>
      <w:r w:rsidR="00FF7BA3">
        <w:rPr>
          <w:rFonts w:asciiTheme="minorHAnsi" w:hAnsiTheme="minorHAnsi" w:cstheme="minorHAnsi"/>
          <w:sz w:val="22"/>
          <w:szCs w:val="24"/>
        </w:rPr>
        <w:t xml:space="preserve"> </w:t>
      </w:r>
      <w:r w:rsidR="007F6CCB" w:rsidRPr="007B6B39">
        <w:rPr>
          <w:rFonts w:asciiTheme="minorHAnsi" w:hAnsiTheme="minorHAnsi" w:cstheme="minorHAnsi"/>
          <w:sz w:val="22"/>
          <w:szCs w:val="24"/>
        </w:rPr>
        <w:t xml:space="preserve">wnosimy do </w:t>
      </w:r>
      <w:r w:rsidR="00742B01" w:rsidRPr="007B6B39">
        <w:rPr>
          <w:rFonts w:asciiTheme="minorHAnsi" w:hAnsiTheme="minorHAnsi" w:cstheme="minorHAnsi"/>
          <w:sz w:val="22"/>
          <w:szCs w:val="24"/>
        </w:rPr>
        <w:t xml:space="preserve">powyższych treści </w:t>
      </w:r>
      <w:r w:rsidR="007F6CCB" w:rsidRPr="007B6B39">
        <w:rPr>
          <w:rFonts w:asciiTheme="minorHAnsi" w:hAnsiTheme="minorHAnsi" w:cstheme="minorHAnsi"/>
          <w:sz w:val="22"/>
          <w:szCs w:val="24"/>
        </w:rPr>
        <w:t>żadnych zastrzeżeń</w:t>
      </w:r>
      <w:r w:rsidRPr="007B6B39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7B6B39">
        <w:rPr>
          <w:rFonts w:asciiTheme="minorHAnsi" w:hAnsiTheme="minorHAnsi" w:cstheme="minorHAnsi"/>
          <w:sz w:val="22"/>
          <w:szCs w:val="24"/>
        </w:rPr>
        <w:t>.</w:t>
      </w:r>
    </w:p>
    <w:p w14:paraId="776CC045" w14:textId="47AFDF9C" w:rsidR="001A6FB5" w:rsidRPr="007B6B39" w:rsidRDefault="001A6FB5" w:rsidP="00FF7BA3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 w:hanging="720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7B6B39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7B6B39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7B6B39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8DEF186" w14:textId="1CC5F3A8" w:rsidR="00D7088F" w:rsidRPr="007B6B39" w:rsidRDefault="00D7088F" w:rsidP="00FF7BA3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left="284" w:right="-142" w:hanging="295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7B6B39">
        <w:rPr>
          <w:rFonts w:asciiTheme="minorHAnsi" w:hAnsiTheme="minorHAnsi" w:cstheme="minorHAnsi"/>
          <w:sz w:val="22"/>
          <w:szCs w:val="24"/>
        </w:rPr>
        <w:t>wiązujemy się do zawarcia umowy</w:t>
      </w:r>
      <w:r w:rsidR="0099132C">
        <w:rPr>
          <w:rFonts w:asciiTheme="minorHAnsi" w:hAnsiTheme="minorHAnsi" w:cstheme="minorHAnsi"/>
          <w:sz w:val="22"/>
          <w:szCs w:val="24"/>
        </w:rPr>
        <w:t xml:space="preserve"> </w:t>
      </w:r>
      <w:r w:rsidR="007F6CCB" w:rsidRPr="007B6B39">
        <w:rPr>
          <w:rFonts w:asciiTheme="minorHAnsi" w:hAnsiTheme="minorHAnsi" w:cstheme="minorHAnsi"/>
          <w:sz w:val="22"/>
          <w:szCs w:val="24"/>
        </w:rPr>
        <w:t>wg załączonego do SWZ wzoru umowy, w miejscu i terminie wskazanym przez Zamawiającego.</w:t>
      </w:r>
    </w:p>
    <w:p w14:paraId="398FB0B7" w14:textId="735F57D4" w:rsidR="00D7088F" w:rsidRPr="007B6B39" w:rsidRDefault="007F6CCB" w:rsidP="00FF7BA3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left="284" w:right="-142" w:hanging="284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7B6B39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</w:p>
    <w:p w14:paraId="2D0A38D6" w14:textId="755D3A63" w:rsidR="00DC2BFC" w:rsidRPr="007B6B39" w:rsidRDefault="005507E2" w:rsidP="00FF7BA3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left="284" w:right="0" w:hanging="284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>Oświadczamy, iż oferta</w:t>
      </w:r>
      <w:r w:rsidR="00D7088F" w:rsidRPr="007B6B39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7B6B39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7B6B39">
        <w:rPr>
          <w:rFonts w:asciiTheme="minorHAnsi" w:hAnsiTheme="minorHAnsi" w:cstheme="minorHAnsi"/>
          <w:sz w:val="22"/>
          <w:szCs w:val="24"/>
        </w:rPr>
        <w:t>realizacją</w:t>
      </w:r>
      <w:r w:rsidRPr="007B6B39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7B6B39">
        <w:rPr>
          <w:rFonts w:asciiTheme="minorHAnsi" w:hAnsiTheme="minorHAnsi" w:cstheme="minorHAnsi"/>
          <w:sz w:val="22"/>
          <w:szCs w:val="24"/>
        </w:rPr>
        <w:t>zamówienia</w:t>
      </w:r>
      <w:r w:rsidR="005D55A6" w:rsidRPr="007B6B39">
        <w:rPr>
          <w:rFonts w:asciiTheme="minorHAnsi" w:hAnsiTheme="minorHAnsi" w:cstheme="minorHAnsi"/>
          <w:sz w:val="22"/>
          <w:szCs w:val="24"/>
        </w:rPr>
        <w:t>,</w:t>
      </w:r>
      <w:r w:rsidRPr="007B6B39">
        <w:rPr>
          <w:rFonts w:asciiTheme="minorHAnsi" w:hAnsiTheme="minorHAnsi" w:cstheme="minorHAnsi"/>
          <w:sz w:val="22"/>
          <w:szCs w:val="24"/>
        </w:rPr>
        <w:t xml:space="preserve"> włącznie z wszelkimi kosztami wynikającymi z zapisów SWZ</w:t>
      </w:r>
      <w:r w:rsidR="00D7088F" w:rsidRPr="007B6B39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7B6B39">
        <w:rPr>
          <w:rFonts w:asciiTheme="minorHAnsi" w:hAnsiTheme="minorHAnsi" w:cstheme="minorHAnsi"/>
          <w:sz w:val="22"/>
          <w:szCs w:val="24"/>
        </w:rPr>
        <w:t>.</w:t>
      </w:r>
    </w:p>
    <w:p w14:paraId="6D6937B0" w14:textId="22B7946D" w:rsidR="007F6CCB" w:rsidRPr="007B6B39" w:rsidRDefault="007F6CCB" w:rsidP="00FF7BA3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 w:hanging="720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7B6B39">
        <w:rPr>
          <w:rFonts w:asciiTheme="minorHAnsi" w:hAnsiTheme="minorHAnsi" w:cstheme="minorHAnsi"/>
          <w:sz w:val="22"/>
          <w:szCs w:val="24"/>
        </w:rPr>
        <w:t>.</w:t>
      </w:r>
    </w:p>
    <w:p w14:paraId="6A2F1819" w14:textId="3EA7D6AE" w:rsidR="007C3C94" w:rsidRPr="007B6B39" w:rsidRDefault="005507E2" w:rsidP="00FF7BA3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 w:hanging="720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 xml:space="preserve">Integralną częścią oferty są wszystkie załączniki do oferty wymagane w </w:t>
      </w:r>
      <w:r w:rsidR="00535933" w:rsidRPr="007B6B39">
        <w:rPr>
          <w:rFonts w:asciiTheme="minorHAnsi" w:hAnsiTheme="minorHAnsi" w:cstheme="minorHAnsi"/>
          <w:sz w:val="22"/>
          <w:szCs w:val="24"/>
        </w:rPr>
        <w:t>S</w:t>
      </w:r>
      <w:r w:rsidRPr="007B6B39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7B6B39">
        <w:rPr>
          <w:rFonts w:asciiTheme="minorHAnsi" w:hAnsiTheme="minorHAnsi" w:cstheme="minorHAnsi"/>
          <w:sz w:val="22"/>
          <w:szCs w:val="24"/>
        </w:rPr>
        <w:t>Warunków Zamówienia</w:t>
      </w:r>
      <w:r w:rsidR="00742B01" w:rsidRPr="007B6B39">
        <w:rPr>
          <w:rFonts w:asciiTheme="minorHAnsi" w:hAnsiTheme="minorHAnsi" w:cstheme="minorHAnsi"/>
          <w:sz w:val="22"/>
          <w:szCs w:val="24"/>
        </w:rPr>
        <w:t>,</w:t>
      </w:r>
      <w:r w:rsidR="00535933" w:rsidRPr="007B6B39">
        <w:rPr>
          <w:rFonts w:asciiTheme="minorHAnsi" w:hAnsiTheme="minorHAnsi" w:cstheme="minorHAnsi"/>
          <w:sz w:val="22"/>
          <w:szCs w:val="24"/>
        </w:rPr>
        <w:t xml:space="preserve"> </w:t>
      </w:r>
      <w:r w:rsidRPr="007B6B39">
        <w:rPr>
          <w:rFonts w:asciiTheme="minorHAnsi" w:hAnsiTheme="minorHAnsi" w:cstheme="minorHAnsi"/>
          <w:sz w:val="22"/>
          <w:szCs w:val="24"/>
        </w:rPr>
        <w:t>jako niezbędne</w:t>
      </w:r>
      <w:r w:rsidR="00742B01" w:rsidRPr="007B6B39">
        <w:rPr>
          <w:rFonts w:asciiTheme="minorHAnsi" w:hAnsiTheme="minorHAnsi" w:cstheme="minorHAnsi"/>
          <w:sz w:val="22"/>
          <w:szCs w:val="24"/>
        </w:rPr>
        <w:t>,</w:t>
      </w:r>
      <w:r w:rsidRPr="007B6B39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009C9EDD" w14:textId="77777777" w:rsidR="0063056E" w:rsidRDefault="0063056E" w:rsidP="0063056E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eastAsia="SimSun" w:hAnsiTheme="minorHAnsi" w:cstheme="minorHAnsi"/>
          <w:sz w:val="22"/>
        </w:rPr>
      </w:pPr>
      <w:r w:rsidRPr="007B6B39">
        <w:rPr>
          <w:rFonts w:asciiTheme="minorHAnsi" w:eastAsia="SimSun" w:hAnsiTheme="minorHAnsi" w:cstheme="minorHAnsi"/>
          <w:sz w:val="22"/>
        </w:rPr>
        <w:t>oświadczenie o niepodleganiu wykluczeniu</w:t>
      </w:r>
      <w:r>
        <w:rPr>
          <w:rFonts w:asciiTheme="minorHAnsi" w:eastAsia="SimSun" w:hAnsiTheme="minorHAnsi" w:cstheme="minorHAnsi"/>
          <w:sz w:val="22"/>
        </w:rPr>
        <w:t xml:space="preserve"> –</w:t>
      </w:r>
      <w:r w:rsidRPr="007B6B39">
        <w:rPr>
          <w:rFonts w:asciiTheme="minorHAnsi" w:eastAsia="SimSun" w:hAnsiTheme="minorHAnsi" w:cstheme="minorHAnsi"/>
          <w:sz w:val="22"/>
        </w:rPr>
        <w:t xml:space="preserve"> </w:t>
      </w:r>
      <w:r>
        <w:rPr>
          <w:rFonts w:asciiTheme="minorHAnsi" w:eastAsia="SimSun" w:hAnsiTheme="minorHAnsi" w:cstheme="minorHAnsi"/>
          <w:sz w:val="22"/>
        </w:rPr>
        <w:t>Zał.</w:t>
      </w:r>
      <w:r w:rsidRPr="007B6B39">
        <w:rPr>
          <w:rFonts w:asciiTheme="minorHAnsi" w:eastAsia="SimSun" w:hAnsiTheme="minorHAnsi" w:cstheme="minorHAnsi"/>
          <w:sz w:val="22"/>
        </w:rPr>
        <w:t xml:space="preserve"> nr 3 do SWZ,</w:t>
      </w:r>
    </w:p>
    <w:p w14:paraId="1387422E" w14:textId="77777777" w:rsidR="0063056E" w:rsidRPr="007B6B39" w:rsidRDefault="0063056E" w:rsidP="0063056E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eastAsia="SimSun" w:hAnsiTheme="minorHAnsi" w:cstheme="minorHAnsi"/>
          <w:sz w:val="22"/>
        </w:rPr>
      </w:pPr>
      <w:r>
        <w:rPr>
          <w:rFonts w:asciiTheme="minorHAnsi" w:eastAsia="SimSun" w:hAnsiTheme="minorHAnsi" w:cstheme="minorHAnsi"/>
          <w:sz w:val="22"/>
        </w:rPr>
        <w:t>oświadczenie o spełnianiu warunków – Zał. nr 4 do SWZ,</w:t>
      </w:r>
    </w:p>
    <w:p w14:paraId="33A40A68" w14:textId="48018AE0" w:rsidR="0099132C" w:rsidRPr="007B6B39" w:rsidRDefault="0099132C" w:rsidP="0099132C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sz w:val="22"/>
        </w:rPr>
        <w:t>zobowiązanie do udostępnienia zasobów (jeżeli dotyczy)</w:t>
      </w:r>
      <w:r>
        <w:rPr>
          <w:rFonts w:asciiTheme="minorHAnsi" w:hAnsiTheme="minorHAnsi" w:cstheme="minorHAnsi"/>
          <w:sz w:val="22"/>
        </w:rPr>
        <w:t xml:space="preserve"> – Zał. nr 5 do SWZ,</w:t>
      </w:r>
    </w:p>
    <w:p w14:paraId="7B623634" w14:textId="5543B1AC" w:rsidR="00091FBC" w:rsidRDefault="00091FBC" w:rsidP="007C32E9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>formularz asortymentowo-cenowy – Zał. nr 6 do SWZ,</w:t>
      </w:r>
    </w:p>
    <w:p w14:paraId="15AA2490" w14:textId="39BEC24B" w:rsidR="009C032C" w:rsidRPr="009C032C" w:rsidRDefault="009C032C" w:rsidP="009C032C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przedmiotowe środki dowodowe 3.7 SWZ,</w:t>
      </w:r>
    </w:p>
    <w:p w14:paraId="2783D46F" w14:textId="02979563" w:rsidR="00091FBC" w:rsidRPr="007B6B39" w:rsidRDefault="00091FBC" w:rsidP="007C32E9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sz w:val="22"/>
        </w:rPr>
        <w:t>pełnomocnictwo do podpisywania oferty oraz do podpisywania zobowiązań w imieniu wykonawcy/konsorcjum (np. jeśli ofertę podpisuje osoba/osoby nie figurujące w odpisie</w:t>
      </w:r>
      <w:r w:rsidRPr="007B6B39">
        <w:rPr>
          <w:rFonts w:asciiTheme="minorHAnsi" w:hAnsiTheme="minorHAnsi" w:cstheme="minorHAnsi"/>
          <w:sz w:val="22"/>
        </w:rPr>
        <w:br/>
        <w:t>z właściwego rejestru)</w:t>
      </w:r>
      <w:r w:rsidR="0099132C">
        <w:rPr>
          <w:rFonts w:asciiTheme="minorHAnsi" w:hAnsiTheme="minorHAnsi" w:cstheme="minorHAnsi"/>
          <w:sz w:val="22"/>
        </w:rPr>
        <w:t>.</w:t>
      </w:r>
    </w:p>
    <w:p w14:paraId="2201F607" w14:textId="7E54885C" w:rsidR="00FF7BA3" w:rsidRPr="00FF7BA3" w:rsidRDefault="00FF7BA3" w:rsidP="00FF7BA3">
      <w:pPr>
        <w:pStyle w:val="Akapitzlist"/>
        <w:widowControl w:val="0"/>
        <w:numPr>
          <w:ilvl w:val="0"/>
          <w:numId w:val="16"/>
        </w:numPr>
        <w:autoSpaceDE w:val="0"/>
        <w:spacing w:before="100"/>
        <w:ind w:hanging="862"/>
        <w:jc w:val="both"/>
        <w:rPr>
          <w:rFonts w:asciiTheme="minorHAnsi" w:hAnsiTheme="minorHAnsi" w:cstheme="minorHAnsi"/>
          <w:bCs/>
          <w:sz w:val="22"/>
        </w:rPr>
      </w:pPr>
      <w:r w:rsidRPr="00FF7BA3">
        <w:rPr>
          <w:rFonts w:asciiTheme="minorHAnsi" w:hAnsiTheme="minorHAnsi" w:cstheme="minorHAnsi"/>
          <w:bCs/>
          <w:sz w:val="22"/>
        </w:rPr>
        <w:t xml:space="preserve">Zgodnie z art. 60 ustawy </w:t>
      </w:r>
      <w:proofErr w:type="spellStart"/>
      <w:r w:rsidRPr="00FF7BA3">
        <w:rPr>
          <w:rFonts w:asciiTheme="minorHAnsi" w:hAnsiTheme="minorHAnsi" w:cstheme="minorHAnsi"/>
          <w:bCs/>
          <w:sz w:val="22"/>
        </w:rPr>
        <w:t>Pzp</w:t>
      </w:r>
      <w:proofErr w:type="spellEnd"/>
      <w:r w:rsidRPr="00FF7BA3">
        <w:rPr>
          <w:rFonts w:asciiTheme="minorHAnsi" w:hAnsiTheme="minorHAnsi" w:cstheme="minorHAnsi"/>
          <w:bCs/>
          <w:sz w:val="22"/>
        </w:rPr>
        <w:t>, informujemy, że:</w:t>
      </w:r>
      <w:r>
        <w:t xml:space="preserve"> </w:t>
      </w:r>
      <w:r w:rsidRPr="00FF7BA3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p w14:paraId="40482B22" w14:textId="77777777" w:rsidR="00FF7BA3" w:rsidRDefault="00FF7BA3" w:rsidP="00FF7BA3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FF7BA3" w14:paraId="007C0823" w14:textId="77777777" w:rsidTr="00FF7BA3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80DC" w14:textId="77777777" w:rsidR="00FF7BA3" w:rsidRDefault="00FF7BA3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32AA" w14:textId="77777777" w:rsidR="00FF7BA3" w:rsidRDefault="00FF7BA3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zamówienia,</w:t>
            </w:r>
          </w:p>
          <w:p w14:paraId="2A538D2F" w14:textId="77777777" w:rsidR="00FF7BA3" w:rsidRDefault="00FF7BA3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………………………………………………………………………… </w:t>
            </w:r>
            <w:r>
              <w:rPr>
                <w:rFonts w:asciiTheme="minorHAnsi" w:hAnsiTheme="minorHAnsi" w:cstheme="minorHAnsi"/>
                <w:bCs/>
                <w:sz w:val="18"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0D6D" w14:textId="77777777" w:rsidR="00FF7BA3" w:rsidRDefault="00FF7BA3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FF7BA3" w14:paraId="1B7F3B5F" w14:textId="77777777" w:rsidTr="00FF7BA3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CBA8" w14:textId="77777777" w:rsidR="00FF7BA3" w:rsidRDefault="00FF7BA3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B491" w14:textId="77777777" w:rsidR="00FF7BA3" w:rsidRDefault="00FF7BA3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D70F" w14:textId="77777777" w:rsidR="00FF7BA3" w:rsidRDefault="00FF7BA3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42436723" w14:textId="77777777" w:rsidR="00FF7BA3" w:rsidRDefault="00FF7BA3" w:rsidP="00FF7BA3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ind w:left="284" w:hanging="426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 xml:space="preserve"> </w:t>
      </w:r>
      <w:r w:rsidR="00535933" w:rsidRPr="007B6B39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2912BED2" w14:textId="45E02049" w:rsidR="00535933" w:rsidRPr="00FF7BA3" w:rsidRDefault="00535933" w:rsidP="00FF7BA3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ind w:left="284" w:hanging="426"/>
        <w:jc w:val="both"/>
        <w:rPr>
          <w:rFonts w:asciiTheme="minorHAnsi" w:hAnsiTheme="minorHAnsi" w:cstheme="minorHAnsi"/>
          <w:bCs/>
          <w:sz w:val="22"/>
        </w:rPr>
      </w:pPr>
      <w:r w:rsidRPr="00FF7BA3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16DFFDE" w:rsidR="00535933" w:rsidRPr="007B6B39" w:rsidRDefault="00535933" w:rsidP="00FF7BA3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lastRenderedPageBreak/>
        <w:t>imię i nazwisko …………………………….</w:t>
      </w:r>
    </w:p>
    <w:p w14:paraId="41D6F927" w14:textId="4ABAD5A6" w:rsidR="00535933" w:rsidRPr="007B6B39" w:rsidRDefault="00535933" w:rsidP="00FF7BA3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186C2B15" w:rsidR="00535933" w:rsidRPr="007B6B39" w:rsidRDefault="00535933" w:rsidP="00FF7BA3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3F1EA950" w14:textId="6920A363" w:rsidR="00535933" w:rsidRPr="007B6B39" w:rsidRDefault="00535933" w:rsidP="00FF7BA3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ind w:left="284" w:hanging="426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>Dane kontaktowe osoby odpowiedzialnej za realizację umowy:</w:t>
      </w:r>
    </w:p>
    <w:p w14:paraId="165249FE" w14:textId="77777777" w:rsidR="00535933" w:rsidRPr="007B6B39" w:rsidRDefault="00535933" w:rsidP="00FF7BA3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7B6B39" w:rsidRDefault="00535933" w:rsidP="00FF7BA3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159B11C0" w:rsidR="00535933" w:rsidRDefault="00535933" w:rsidP="00FF7BA3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7B6B39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7CCC34C9" w14:textId="77777777" w:rsidR="00FF7BA3" w:rsidRDefault="00FF7BA3" w:rsidP="00FF7BA3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13.1. Możliwość zawarcia umowy elektronicznie:  TAK / NIE   </w:t>
      </w:r>
      <w:r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4111FBCE" w14:textId="77777777" w:rsidR="00FF7BA3" w:rsidRDefault="00FF7BA3" w:rsidP="00FF7BA3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9F5E02E" w14:textId="77777777" w:rsidR="00FF7BA3" w:rsidRDefault="00FF7BA3" w:rsidP="00FF7BA3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p w14:paraId="18A63674" w14:textId="77777777" w:rsidR="00FF7BA3" w:rsidRDefault="00FF7BA3" w:rsidP="00FF7BA3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7904A912" w14:textId="77777777" w:rsidR="00FF7BA3" w:rsidRPr="007B6B39" w:rsidRDefault="00FF7BA3" w:rsidP="00FF7BA3">
      <w:pPr>
        <w:pStyle w:val="Akapitzlist"/>
        <w:widowControl w:val="0"/>
        <w:autoSpaceDE w:val="0"/>
        <w:spacing w:before="100" w:line="276" w:lineRule="auto"/>
        <w:ind w:left="1440"/>
        <w:jc w:val="both"/>
        <w:rPr>
          <w:rFonts w:asciiTheme="minorHAnsi" w:hAnsiTheme="minorHAnsi" w:cstheme="minorHAnsi"/>
          <w:bCs/>
          <w:sz w:val="22"/>
        </w:rPr>
      </w:pPr>
    </w:p>
    <w:p w14:paraId="0A4AFA1C" w14:textId="4AC195B4" w:rsidR="00E228C0" w:rsidRPr="007B6B39" w:rsidRDefault="00E228C0" w:rsidP="00FF7BA3">
      <w:pPr>
        <w:numPr>
          <w:ilvl w:val="0"/>
          <w:numId w:val="16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4"/>
        </w:rPr>
      </w:pPr>
      <w:r w:rsidRPr="007B6B39">
        <w:rPr>
          <w:rFonts w:asciiTheme="minorHAnsi" w:hAnsiTheme="minorHAnsi" w:cstheme="minorHAnsi"/>
          <w:sz w:val="22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</w:r>
      <w:r w:rsidR="00C858A2" w:rsidRPr="007B6B39">
        <w:rPr>
          <w:rFonts w:asciiTheme="minorHAnsi" w:hAnsiTheme="minorHAnsi" w:cstheme="minorHAnsi"/>
          <w:sz w:val="22"/>
          <w:szCs w:val="24"/>
        </w:rPr>
        <w:t>.</w:t>
      </w:r>
    </w:p>
    <w:p w14:paraId="7228427C" w14:textId="17932447" w:rsidR="001252FC" w:rsidRPr="00FF7BA3" w:rsidRDefault="00FF7BA3" w:rsidP="00FF7BA3">
      <w:pPr>
        <w:numPr>
          <w:ilvl w:val="0"/>
          <w:numId w:val="16"/>
        </w:numPr>
        <w:spacing w:line="276" w:lineRule="auto"/>
        <w:ind w:left="284" w:hanging="426"/>
        <w:jc w:val="both"/>
        <w:rPr>
          <w:rFonts w:asciiTheme="minorHAnsi" w:hAnsiTheme="minorHAnsi" w:cstheme="minorHAnsi"/>
          <w:sz w:val="22"/>
          <w:szCs w:val="24"/>
        </w:rPr>
      </w:pPr>
      <w:r w:rsidRPr="00FF7BA3">
        <w:rPr>
          <w:rFonts w:asciiTheme="minorHAnsi" w:hAnsiTheme="minorHAnsi" w:cstheme="minorHAnsi"/>
          <w:b/>
          <w:sz w:val="22"/>
          <w:szCs w:val="24"/>
        </w:rPr>
        <w:t>Należy określić wielkość przedsiębiorstwa</w:t>
      </w:r>
      <w:r w:rsidRPr="00FF7BA3">
        <w:rPr>
          <w:rFonts w:asciiTheme="minorHAnsi" w:hAnsiTheme="minorHAnsi" w:cstheme="minorHAnsi"/>
          <w:sz w:val="22"/>
          <w:szCs w:val="24"/>
        </w:rPr>
        <w:t xml:space="preserve"> (ustawa z dnia 6 marca 2018 r. Prawo przedsiębiorców): </w:t>
      </w:r>
      <w:bookmarkStart w:id="1" w:name="_Hlk206064678"/>
      <w:r w:rsidRPr="00FF7BA3">
        <w:rPr>
          <w:rFonts w:asciiTheme="minorHAnsi" w:hAnsiTheme="minorHAnsi" w:cstheme="minorHAnsi"/>
          <w:i/>
          <w:color w:val="0070C0"/>
          <w:sz w:val="22"/>
          <w:szCs w:val="24"/>
        </w:rPr>
        <w:t>(odpowiednie zaznaczyć X)</w:t>
      </w:r>
      <w:r w:rsidRPr="00FF7BA3">
        <w:rPr>
          <w:rFonts w:asciiTheme="minorHAnsi" w:hAnsiTheme="minorHAnsi" w:cstheme="minorHAnsi"/>
          <w:color w:val="0070C0"/>
          <w:sz w:val="22"/>
          <w:szCs w:val="24"/>
        </w:rPr>
        <w:t xml:space="preserve"> </w:t>
      </w:r>
      <w:r w:rsidRPr="00FF7BA3">
        <w:rPr>
          <w:rFonts w:asciiTheme="minorHAnsi" w:hAnsiTheme="minorHAnsi" w:cstheme="minorHAnsi"/>
          <w:sz w:val="22"/>
          <w:szCs w:val="24"/>
        </w:rPr>
        <w:t>:</w:t>
      </w:r>
      <w:bookmarkEnd w:id="1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7B6B39" w14:paraId="3BFA1B2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7B6B39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7B6B39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Pr="00FE0FEB">
              <w:rPr>
                <w:rFonts w:asciiTheme="minorHAnsi" w:hAnsiTheme="minorHAnsi" w:cstheme="minorHAnsi"/>
                <w:sz w:val="18"/>
                <w:szCs w:val="24"/>
              </w:rPr>
              <w:t>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7B6B39" w14:paraId="2798055E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7B6B39">
              <w:rPr>
                <w:rFonts w:asciiTheme="minorHAnsi" w:hAnsiTheme="minorHAnsi" w:cstheme="minorHAnsi"/>
                <w:b/>
                <w:sz w:val="22"/>
                <w:szCs w:val="24"/>
              </w:rPr>
              <w:t>Małe przedsiębiorstwo</w:t>
            </w:r>
            <w:r w:rsidRPr="007B6B39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Pr="00FE0FEB">
              <w:rPr>
                <w:rFonts w:asciiTheme="minorHAnsi" w:hAnsiTheme="minorHAnsi" w:cstheme="minorHAnsi"/>
                <w:sz w:val="18"/>
                <w:szCs w:val="24"/>
              </w:rPr>
              <w:t>– przedsiębiorstwo, które zatrudnia mniej niż 50 osób i którego roczny obrót lub roczna suma bilansowa nie przekracza 10 milionów EUR</w:t>
            </w:r>
            <w:r w:rsidR="008D3A6C" w:rsidRPr="00FE0FEB">
              <w:rPr>
                <w:rFonts w:asciiTheme="minorHAnsi" w:hAnsiTheme="minorHAnsi" w:cstheme="minorHAnsi"/>
                <w:sz w:val="18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7B6B39" w14:paraId="2D928D8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1983DB6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7B6B39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7B6B39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8D3A6C" w:rsidRPr="00FE0FEB">
              <w:rPr>
                <w:rFonts w:asciiTheme="minorHAnsi" w:hAnsiTheme="minorHAnsi" w:cstheme="minorHAnsi"/>
                <w:sz w:val="18"/>
                <w:szCs w:val="24"/>
              </w:rPr>
              <w:t>-</w:t>
            </w:r>
            <w:r w:rsidRPr="00FE0FEB">
              <w:rPr>
                <w:rFonts w:asciiTheme="minorHAnsi" w:hAnsiTheme="minorHAnsi" w:cstheme="minorHAnsi"/>
                <w:sz w:val="18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FE0FEB">
              <w:rPr>
                <w:rFonts w:asciiTheme="minorHAnsi" w:hAnsiTheme="minorHAnsi" w:cstheme="minorHAnsi"/>
                <w:sz w:val="18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7B6B39" w14:paraId="4EB9BF08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7B6B39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7B6B39" w:rsidRDefault="001252FC" w:rsidP="007C32E9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45E3FFA8" w14:textId="77777777" w:rsidR="00FF7BA3" w:rsidRDefault="00FF7BA3" w:rsidP="00FF7BA3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16. Oświadczam, że wybór oferty </w:t>
      </w:r>
      <w:r>
        <w:rPr>
          <w:rFonts w:asciiTheme="minorHAnsi" w:hAnsiTheme="minorHAnsi" w:cstheme="minorHAnsi"/>
          <w:color w:val="FF0000"/>
          <w:sz w:val="22"/>
          <w:szCs w:val="22"/>
        </w:rPr>
        <w:t>nie będzie / będzie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2" w:name="_Hlk206064703"/>
      <w:r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2"/>
      <w:r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>
        <w:rPr>
          <w:rFonts w:asciiTheme="minorHAnsi" w:hAnsiTheme="minorHAnsi" w:cstheme="minorHAnsi"/>
          <w:sz w:val="22"/>
          <w:szCs w:val="22"/>
        </w:rPr>
        <w:br/>
        <w:t>u Zamawiającego obowiązku podatkowego w VAT.</w:t>
      </w:r>
    </w:p>
    <w:p w14:paraId="56D3A021" w14:textId="77777777" w:rsidR="00FF7BA3" w:rsidRDefault="00FF7BA3" w:rsidP="00FF7BA3">
      <w:pPr>
        <w:pStyle w:val="Akapitzlist"/>
        <w:ind w:left="-142"/>
        <w:jc w:val="both"/>
        <w:rPr>
          <w:rFonts w:asciiTheme="minorHAnsi" w:hAnsiTheme="minorHAnsi" w:cstheme="minorHAnsi"/>
          <w:sz w:val="12"/>
          <w:szCs w:val="22"/>
        </w:rPr>
      </w:pPr>
    </w:p>
    <w:p w14:paraId="0FB2F280" w14:textId="77777777" w:rsidR="00FF7BA3" w:rsidRDefault="00FF7BA3" w:rsidP="00FF7BA3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powstania u Zamawiającego obowiązku podatkowego w VAT informacja winna wskazywać: nazwę (rodzaj) usługi, której świadczenie będzie prowadzić do powstania obowiązku podatkowego oraz wartość tej usługi bez kwoty VAT. </w:t>
      </w:r>
      <w:r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……………….……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3" w:name="_Hlk206064753"/>
      <w:r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3"/>
      <w:r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objętych przedmiotem zamówienia, podlegających mechanizmowi odwróconego obciążenia VAT, a ich wartość netto (bez kwoty podatku) będzie wynosiła ………... zł </w:t>
      </w:r>
      <w:bookmarkStart w:id="4" w:name="_Hlk206064729"/>
      <w:r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zł).</w:t>
      </w:r>
      <w:bookmarkEnd w:id="4"/>
    </w:p>
    <w:p w14:paraId="5F0DCA2D" w14:textId="77777777" w:rsidR="00FF7BA3" w:rsidRDefault="00FF7BA3" w:rsidP="00FF7BA3">
      <w:pPr>
        <w:pStyle w:val="Akapitzlist"/>
        <w:ind w:left="360"/>
        <w:jc w:val="both"/>
        <w:rPr>
          <w:rFonts w:asciiTheme="minorHAnsi" w:hAnsiTheme="minorHAnsi" w:cstheme="minorHAnsi"/>
          <w:sz w:val="12"/>
          <w:szCs w:val="22"/>
        </w:rPr>
      </w:pPr>
    </w:p>
    <w:p w14:paraId="2F120A99" w14:textId="77777777" w:rsidR="00FF7BA3" w:rsidRDefault="00FF7BA3" w:rsidP="00FF7BA3">
      <w:pPr>
        <w:ind w:left="-142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17. Pod groźbą odpowiedzialności karnej</w:t>
      </w:r>
      <w:r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05833F80" w14:textId="77777777" w:rsidR="00F7735C" w:rsidRPr="00F7735C" w:rsidRDefault="00F7735C" w:rsidP="00F7735C">
      <w:pPr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4"/>
        </w:rPr>
      </w:pPr>
    </w:p>
    <w:p w14:paraId="659552AA" w14:textId="77777777" w:rsidR="00FE0FEB" w:rsidRDefault="005507E2" w:rsidP="00EC69A4">
      <w:pPr>
        <w:spacing w:line="360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FF7BA3">
        <w:rPr>
          <w:rFonts w:asciiTheme="minorHAnsi" w:hAnsiTheme="minorHAnsi" w:cstheme="minorHAnsi"/>
          <w:i/>
          <w:sz w:val="18"/>
        </w:rPr>
        <w:t xml:space="preserve">                         </w:t>
      </w:r>
    </w:p>
    <w:p w14:paraId="11F083DB" w14:textId="191F6C95" w:rsidR="005507E2" w:rsidRPr="00FF7BA3" w:rsidRDefault="005507E2" w:rsidP="00EC69A4">
      <w:pPr>
        <w:spacing w:line="360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FF7BA3">
        <w:rPr>
          <w:rFonts w:asciiTheme="minorHAnsi" w:hAnsiTheme="minorHAnsi" w:cstheme="minorHAnsi"/>
          <w:i/>
          <w:sz w:val="18"/>
        </w:rPr>
        <w:t xml:space="preserve">  ……………………………</w:t>
      </w:r>
      <w:r w:rsidR="008D3A6C" w:rsidRPr="00FF7BA3">
        <w:rPr>
          <w:rFonts w:asciiTheme="minorHAnsi" w:hAnsiTheme="minorHAnsi" w:cstheme="minorHAnsi"/>
          <w:i/>
          <w:sz w:val="18"/>
        </w:rPr>
        <w:t>……………..</w:t>
      </w:r>
      <w:r w:rsidRPr="00FF7BA3">
        <w:rPr>
          <w:rFonts w:asciiTheme="minorHAnsi" w:hAnsiTheme="minorHAnsi" w:cstheme="minorHAnsi"/>
          <w:i/>
          <w:sz w:val="18"/>
        </w:rPr>
        <w:t>…</w:t>
      </w:r>
    </w:p>
    <w:p w14:paraId="52FF2673" w14:textId="40D87636" w:rsidR="003B743A" w:rsidRPr="00FF7BA3" w:rsidRDefault="005507E2" w:rsidP="00EC69A4">
      <w:pPr>
        <w:spacing w:line="360" w:lineRule="auto"/>
        <w:ind w:left="-142" w:right="-1"/>
        <w:jc w:val="center"/>
        <w:rPr>
          <w:rFonts w:asciiTheme="minorHAnsi" w:hAnsiTheme="minorHAnsi" w:cstheme="minorHAnsi"/>
          <w:i/>
          <w:sz w:val="18"/>
          <w:u w:val="single"/>
        </w:rPr>
      </w:pPr>
      <w:r w:rsidRPr="00FF7BA3">
        <w:rPr>
          <w:rFonts w:asciiTheme="minorHAnsi" w:hAnsiTheme="minorHAnsi" w:cstheme="minorHAnsi"/>
          <w:sz w:val="18"/>
        </w:rPr>
        <w:t xml:space="preserve">      </w:t>
      </w:r>
      <w:r w:rsidR="007C32E9" w:rsidRPr="00FF7BA3">
        <w:rPr>
          <w:rFonts w:asciiTheme="minorHAnsi" w:hAnsiTheme="minorHAnsi" w:cstheme="minorHAnsi"/>
          <w:sz w:val="18"/>
        </w:rPr>
        <w:t>(</w:t>
      </w:r>
      <w:r w:rsidRPr="00FF7BA3">
        <w:rPr>
          <w:rFonts w:asciiTheme="minorHAnsi" w:hAnsiTheme="minorHAnsi" w:cstheme="minorHAnsi"/>
          <w:sz w:val="18"/>
        </w:rPr>
        <w:t xml:space="preserve">podpis </w:t>
      </w:r>
      <w:r w:rsidR="00EC69A4" w:rsidRPr="00FF7BA3">
        <w:rPr>
          <w:rFonts w:asciiTheme="minorHAnsi" w:hAnsiTheme="minorHAnsi" w:cstheme="minorHAnsi"/>
          <w:sz w:val="18"/>
        </w:rPr>
        <w:t>W</w:t>
      </w:r>
      <w:r w:rsidRPr="00FF7BA3">
        <w:rPr>
          <w:rFonts w:asciiTheme="minorHAnsi" w:hAnsiTheme="minorHAnsi" w:cstheme="minorHAnsi"/>
          <w:sz w:val="18"/>
        </w:rPr>
        <w:t>ykonawcy)</w:t>
      </w:r>
    </w:p>
    <w:p w14:paraId="198A0554" w14:textId="622D58C9" w:rsidR="003B743A" w:rsidRPr="007B6B39" w:rsidRDefault="003B743A" w:rsidP="00F7735C">
      <w:pPr>
        <w:rPr>
          <w:rFonts w:asciiTheme="minorHAnsi" w:hAnsiTheme="minorHAnsi" w:cstheme="minorHAnsi"/>
          <w:sz w:val="18"/>
        </w:rPr>
      </w:pPr>
    </w:p>
    <w:sectPr w:rsidR="003B743A" w:rsidRPr="007B6B39" w:rsidSect="001252FC">
      <w:headerReference w:type="default" r:id="rId7"/>
      <w:footerReference w:type="default" r:id="rId8"/>
      <w:footnotePr>
        <w:pos w:val="beneathText"/>
      </w:footnotePr>
      <w:pgSz w:w="11905" w:h="16837"/>
      <w:pgMar w:top="426" w:right="1273" w:bottom="1135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A4FFA" w14:textId="77777777" w:rsidR="00AE3226" w:rsidRDefault="00AE3226">
      <w:r>
        <w:separator/>
      </w:r>
    </w:p>
  </w:endnote>
  <w:endnote w:type="continuationSeparator" w:id="0">
    <w:p w14:paraId="18248AB3" w14:textId="77777777" w:rsidR="00AE3226" w:rsidRDefault="00AE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77777777" w:rsidR="00AE3226" w:rsidRDefault="00AE3226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AE3226" w:rsidRDefault="00AE3226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AE3226" w:rsidRDefault="00AE3226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AE3226" w:rsidRDefault="00AE3226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AE3226" w:rsidRDefault="00AE3226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BF65A" w14:textId="77777777" w:rsidR="00AE3226" w:rsidRDefault="00AE3226">
      <w:r>
        <w:separator/>
      </w:r>
    </w:p>
  </w:footnote>
  <w:footnote w:type="continuationSeparator" w:id="0">
    <w:p w14:paraId="1A9C4F9B" w14:textId="77777777" w:rsidR="00AE3226" w:rsidRDefault="00AE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4339" w14:textId="026BC20E" w:rsidR="00AE3226" w:rsidRPr="0093320A" w:rsidRDefault="00AE3226" w:rsidP="0093320A">
    <w:pPr>
      <w:pStyle w:val="Nagwek1"/>
      <w:jc w:val="right"/>
      <w:rPr>
        <w:rFonts w:asciiTheme="minorHAnsi" w:hAnsiTheme="minorHAnsi" w:cstheme="minorHAnsi"/>
        <w:sz w:val="22"/>
        <w:szCs w:val="24"/>
      </w:rPr>
    </w:pPr>
    <w:r w:rsidRPr="0093320A">
      <w:rPr>
        <w:rFonts w:asciiTheme="minorHAnsi" w:hAnsiTheme="minorHAnsi" w:cstheme="minorHAnsi"/>
        <w:sz w:val="22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1038B4E0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A15489"/>
    <w:multiLevelType w:val="hybridMultilevel"/>
    <w:tmpl w:val="BAFA7D16"/>
    <w:lvl w:ilvl="0" w:tplc="28081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6"/>
  </w:num>
  <w:num w:numId="10">
    <w:abstractNumId w:val="14"/>
  </w:num>
  <w:num w:numId="11">
    <w:abstractNumId w:val="11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3180B"/>
    <w:rsid w:val="000450D8"/>
    <w:rsid w:val="00047547"/>
    <w:rsid w:val="00061757"/>
    <w:rsid w:val="00080EE0"/>
    <w:rsid w:val="00090608"/>
    <w:rsid w:val="00091FBC"/>
    <w:rsid w:val="000A463C"/>
    <w:rsid w:val="000A5D73"/>
    <w:rsid w:val="000C12D0"/>
    <w:rsid w:val="000D0B41"/>
    <w:rsid w:val="00113617"/>
    <w:rsid w:val="00114D76"/>
    <w:rsid w:val="001252FC"/>
    <w:rsid w:val="00136393"/>
    <w:rsid w:val="0014453D"/>
    <w:rsid w:val="00165B81"/>
    <w:rsid w:val="0018324A"/>
    <w:rsid w:val="0019375F"/>
    <w:rsid w:val="0019559B"/>
    <w:rsid w:val="001A5AA4"/>
    <w:rsid w:val="001A6FB5"/>
    <w:rsid w:val="001B15DF"/>
    <w:rsid w:val="001B1982"/>
    <w:rsid w:val="001C03A0"/>
    <w:rsid w:val="001C389D"/>
    <w:rsid w:val="001C3D21"/>
    <w:rsid w:val="001C4AB8"/>
    <w:rsid w:val="001E2AA9"/>
    <w:rsid w:val="001E32B5"/>
    <w:rsid w:val="001F6163"/>
    <w:rsid w:val="00200247"/>
    <w:rsid w:val="00203058"/>
    <w:rsid w:val="00207D6F"/>
    <w:rsid w:val="00212BDF"/>
    <w:rsid w:val="00217BC5"/>
    <w:rsid w:val="00231F94"/>
    <w:rsid w:val="00260272"/>
    <w:rsid w:val="00266C60"/>
    <w:rsid w:val="00274407"/>
    <w:rsid w:val="002818EF"/>
    <w:rsid w:val="002E0C8D"/>
    <w:rsid w:val="002F329F"/>
    <w:rsid w:val="0030579E"/>
    <w:rsid w:val="0030587E"/>
    <w:rsid w:val="00307D77"/>
    <w:rsid w:val="00334950"/>
    <w:rsid w:val="00345174"/>
    <w:rsid w:val="00346759"/>
    <w:rsid w:val="00366BB8"/>
    <w:rsid w:val="00385A41"/>
    <w:rsid w:val="0039346B"/>
    <w:rsid w:val="003B3406"/>
    <w:rsid w:val="003B447E"/>
    <w:rsid w:val="003B743A"/>
    <w:rsid w:val="003D0E39"/>
    <w:rsid w:val="003D46E0"/>
    <w:rsid w:val="003E0206"/>
    <w:rsid w:val="003E5025"/>
    <w:rsid w:val="003E7C94"/>
    <w:rsid w:val="00430BDC"/>
    <w:rsid w:val="00433BC8"/>
    <w:rsid w:val="00434BC7"/>
    <w:rsid w:val="00434ED4"/>
    <w:rsid w:val="00470EFB"/>
    <w:rsid w:val="004901C3"/>
    <w:rsid w:val="0049461F"/>
    <w:rsid w:val="004B14FC"/>
    <w:rsid w:val="004D1DB4"/>
    <w:rsid w:val="004D4597"/>
    <w:rsid w:val="004D5633"/>
    <w:rsid w:val="004E3326"/>
    <w:rsid w:val="004E401E"/>
    <w:rsid w:val="004E6AE9"/>
    <w:rsid w:val="00507D83"/>
    <w:rsid w:val="00521A64"/>
    <w:rsid w:val="0052783C"/>
    <w:rsid w:val="0053225E"/>
    <w:rsid w:val="00535933"/>
    <w:rsid w:val="00535C39"/>
    <w:rsid w:val="0053610C"/>
    <w:rsid w:val="00542530"/>
    <w:rsid w:val="005507E2"/>
    <w:rsid w:val="00553371"/>
    <w:rsid w:val="00561BAE"/>
    <w:rsid w:val="0056576E"/>
    <w:rsid w:val="005662DF"/>
    <w:rsid w:val="00567FB8"/>
    <w:rsid w:val="0058309C"/>
    <w:rsid w:val="005866C8"/>
    <w:rsid w:val="00590E6C"/>
    <w:rsid w:val="0059364E"/>
    <w:rsid w:val="005C720D"/>
    <w:rsid w:val="005D55A6"/>
    <w:rsid w:val="0061050F"/>
    <w:rsid w:val="00621570"/>
    <w:rsid w:val="0062406F"/>
    <w:rsid w:val="00627994"/>
    <w:rsid w:val="0063056E"/>
    <w:rsid w:val="00635BA9"/>
    <w:rsid w:val="006408C6"/>
    <w:rsid w:val="00642E1B"/>
    <w:rsid w:val="006722DF"/>
    <w:rsid w:val="006A468B"/>
    <w:rsid w:val="006A4D28"/>
    <w:rsid w:val="006A5B2A"/>
    <w:rsid w:val="006B4A1B"/>
    <w:rsid w:val="006C1E78"/>
    <w:rsid w:val="006D37BA"/>
    <w:rsid w:val="006D5082"/>
    <w:rsid w:val="006D6A65"/>
    <w:rsid w:val="006F5E34"/>
    <w:rsid w:val="00712A6E"/>
    <w:rsid w:val="00721C8C"/>
    <w:rsid w:val="007242D3"/>
    <w:rsid w:val="00742B01"/>
    <w:rsid w:val="007628F0"/>
    <w:rsid w:val="007656D2"/>
    <w:rsid w:val="00775A02"/>
    <w:rsid w:val="00781051"/>
    <w:rsid w:val="007A1B18"/>
    <w:rsid w:val="007A3EFA"/>
    <w:rsid w:val="007B6B39"/>
    <w:rsid w:val="007C32E9"/>
    <w:rsid w:val="007C3C94"/>
    <w:rsid w:val="007D2109"/>
    <w:rsid w:val="007F6CCB"/>
    <w:rsid w:val="0080077C"/>
    <w:rsid w:val="00811CFB"/>
    <w:rsid w:val="0081720E"/>
    <w:rsid w:val="008202FF"/>
    <w:rsid w:val="00821089"/>
    <w:rsid w:val="0083218F"/>
    <w:rsid w:val="00836509"/>
    <w:rsid w:val="00877063"/>
    <w:rsid w:val="00880FE3"/>
    <w:rsid w:val="0089120D"/>
    <w:rsid w:val="008C33CA"/>
    <w:rsid w:val="008D3A6C"/>
    <w:rsid w:val="008F5F1B"/>
    <w:rsid w:val="00901EE4"/>
    <w:rsid w:val="0090350D"/>
    <w:rsid w:val="00907D04"/>
    <w:rsid w:val="00910D7E"/>
    <w:rsid w:val="00923239"/>
    <w:rsid w:val="00932B6F"/>
    <w:rsid w:val="0093320A"/>
    <w:rsid w:val="00933876"/>
    <w:rsid w:val="009350CA"/>
    <w:rsid w:val="00940F5D"/>
    <w:rsid w:val="009415A9"/>
    <w:rsid w:val="00944343"/>
    <w:rsid w:val="00952BE6"/>
    <w:rsid w:val="00972BF4"/>
    <w:rsid w:val="00974E21"/>
    <w:rsid w:val="0099132C"/>
    <w:rsid w:val="00991F0C"/>
    <w:rsid w:val="009A779A"/>
    <w:rsid w:val="009C032C"/>
    <w:rsid w:val="009E33C4"/>
    <w:rsid w:val="009F6BA2"/>
    <w:rsid w:val="00A05E56"/>
    <w:rsid w:val="00A14C01"/>
    <w:rsid w:val="00A1709B"/>
    <w:rsid w:val="00A325C0"/>
    <w:rsid w:val="00A32CBC"/>
    <w:rsid w:val="00A35B78"/>
    <w:rsid w:val="00A6681A"/>
    <w:rsid w:val="00A66AE3"/>
    <w:rsid w:val="00A76FAC"/>
    <w:rsid w:val="00A871E6"/>
    <w:rsid w:val="00AA5CAD"/>
    <w:rsid w:val="00AB4892"/>
    <w:rsid w:val="00AC2016"/>
    <w:rsid w:val="00AD04D9"/>
    <w:rsid w:val="00AD762F"/>
    <w:rsid w:val="00AE1E9D"/>
    <w:rsid w:val="00AE3226"/>
    <w:rsid w:val="00AE7ACE"/>
    <w:rsid w:val="00B266FE"/>
    <w:rsid w:val="00B372C8"/>
    <w:rsid w:val="00B539E4"/>
    <w:rsid w:val="00B606FE"/>
    <w:rsid w:val="00B724C0"/>
    <w:rsid w:val="00B82E16"/>
    <w:rsid w:val="00B8676A"/>
    <w:rsid w:val="00B93D33"/>
    <w:rsid w:val="00BB321E"/>
    <w:rsid w:val="00BB7DA9"/>
    <w:rsid w:val="00BC283B"/>
    <w:rsid w:val="00BD57CC"/>
    <w:rsid w:val="00BF23CE"/>
    <w:rsid w:val="00BF539F"/>
    <w:rsid w:val="00BF5E63"/>
    <w:rsid w:val="00C018F5"/>
    <w:rsid w:val="00C01B50"/>
    <w:rsid w:val="00C067A3"/>
    <w:rsid w:val="00C139B4"/>
    <w:rsid w:val="00C24FED"/>
    <w:rsid w:val="00C26507"/>
    <w:rsid w:val="00C81868"/>
    <w:rsid w:val="00C858A2"/>
    <w:rsid w:val="00C85B86"/>
    <w:rsid w:val="00CA0E32"/>
    <w:rsid w:val="00CA4A42"/>
    <w:rsid w:val="00CB3292"/>
    <w:rsid w:val="00CC2335"/>
    <w:rsid w:val="00CC2FAB"/>
    <w:rsid w:val="00CD03D1"/>
    <w:rsid w:val="00CD5D48"/>
    <w:rsid w:val="00CE33ED"/>
    <w:rsid w:val="00D01E2E"/>
    <w:rsid w:val="00D24099"/>
    <w:rsid w:val="00D27EA0"/>
    <w:rsid w:val="00D36335"/>
    <w:rsid w:val="00D36872"/>
    <w:rsid w:val="00D42D01"/>
    <w:rsid w:val="00D43F7A"/>
    <w:rsid w:val="00D50266"/>
    <w:rsid w:val="00D51831"/>
    <w:rsid w:val="00D7088F"/>
    <w:rsid w:val="00D73FB7"/>
    <w:rsid w:val="00D745E2"/>
    <w:rsid w:val="00D9469D"/>
    <w:rsid w:val="00DC2BFC"/>
    <w:rsid w:val="00DC3DA1"/>
    <w:rsid w:val="00DE2AA0"/>
    <w:rsid w:val="00E00415"/>
    <w:rsid w:val="00E11BC8"/>
    <w:rsid w:val="00E228C0"/>
    <w:rsid w:val="00E27979"/>
    <w:rsid w:val="00E3765E"/>
    <w:rsid w:val="00E4196D"/>
    <w:rsid w:val="00E73F59"/>
    <w:rsid w:val="00EB48B2"/>
    <w:rsid w:val="00EC3617"/>
    <w:rsid w:val="00EC69A4"/>
    <w:rsid w:val="00ED698A"/>
    <w:rsid w:val="00EE408D"/>
    <w:rsid w:val="00EE5833"/>
    <w:rsid w:val="00EF50E7"/>
    <w:rsid w:val="00F33FAE"/>
    <w:rsid w:val="00F3445D"/>
    <w:rsid w:val="00F37F93"/>
    <w:rsid w:val="00F56B68"/>
    <w:rsid w:val="00F579B8"/>
    <w:rsid w:val="00F73A6A"/>
    <w:rsid w:val="00F7735C"/>
    <w:rsid w:val="00F85D4E"/>
    <w:rsid w:val="00FA23FF"/>
    <w:rsid w:val="00FB3DE4"/>
    <w:rsid w:val="00FD43D8"/>
    <w:rsid w:val="00FE0FEB"/>
    <w:rsid w:val="00FE1DE0"/>
    <w:rsid w:val="00FE21A3"/>
    <w:rsid w:val="00FE6729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7C3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1B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1B1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1B1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B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B18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4</Pages>
  <Words>1616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130</cp:revision>
  <cp:lastPrinted>2025-02-27T11:42:00Z</cp:lastPrinted>
  <dcterms:created xsi:type="dcterms:W3CDTF">2016-12-05T13:50:00Z</dcterms:created>
  <dcterms:modified xsi:type="dcterms:W3CDTF">2026-04-30T12:38:00Z</dcterms:modified>
</cp:coreProperties>
</file>